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559114" w14:textId="5E9A473B" w:rsidR="00AE2F06" w:rsidRDefault="00AE2F06" w:rsidP="00AE2F06">
      <w:pPr>
        <w:pStyle w:val="Prrafodelista"/>
        <w:ind w:left="0"/>
        <w:jc w:val="center"/>
        <w:rPr>
          <w:rFonts w:ascii="Times New Roman" w:hAnsi="Times New Roman"/>
          <w:b/>
          <w:sz w:val="28"/>
          <w:szCs w:val="28"/>
        </w:rPr>
      </w:pPr>
      <w:bookmarkStart w:id="0" w:name="_Toc493071490"/>
      <w:r>
        <w:rPr>
          <w:rFonts w:ascii="Times New Roman" w:hAnsi="Times New Roman"/>
          <w:b/>
          <w:sz w:val="28"/>
          <w:szCs w:val="28"/>
        </w:rPr>
        <w:t>FORMULARIO 1c</w:t>
      </w:r>
    </w:p>
    <w:p w14:paraId="00AB7972" w14:textId="77777777" w:rsidR="00AE2F06" w:rsidRDefault="00AE2F06" w:rsidP="00AE2F06">
      <w:pPr>
        <w:pStyle w:val="Prrafodelista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14:paraId="4D5EC156" w14:textId="319027BB" w:rsidR="00AE2F06" w:rsidRDefault="00BA5FD5" w:rsidP="00AE2F06">
      <w:pPr>
        <w:pStyle w:val="Prrafodelista"/>
        <w:ind w:left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DECLARACIÓN JURADA RESPONSABLE TÉCNICO</w:t>
      </w:r>
    </w:p>
    <w:p w14:paraId="472BDF8D" w14:textId="77777777" w:rsidR="00AE2F06" w:rsidRDefault="00AE2F06" w:rsidP="00AE2F06">
      <w:pPr>
        <w:pStyle w:val="Prrafodelista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14:paraId="792C0B52" w14:textId="77777777" w:rsidR="00AE2F06" w:rsidRPr="00955667" w:rsidRDefault="00AE2F06" w:rsidP="00AE2F06">
      <w:pPr>
        <w:pStyle w:val="Prrafodelista"/>
        <w:ind w:left="0"/>
        <w:jc w:val="center"/>
        <w:rPr>
          <w:rFonts w:ascii="Times New Roman" w:hAnsi="Times New Roman"/>
          <w:b/>
          <w:bCs/>
          <w:sz w:val="28"/>
          <w:szCs w:val="28"/>
        </w:rPr>
      </w:pPr>
      <w:r w:rsidRPr="1A8D2AC5">
        <w:rPr>
          <w:rFonts w:ascii="Times New Roman" w:hAnsi="Times New Roman"/>
          <w:b/>
          <w:bCs/>
          <w:sz w:val="28"/>
          <w:szCs w:val="28"/>
        </w:rPr>
        <w:t>FIDEICOMISO INTEGRACIÓN SOCIAL Y URBANA (FISU)</w:t>
      </w:r>
    </w:p>
    <w:p w14:paraId="29BB4698" w14:textId="77777777" w:rsidR="00AE2F06" w:rsidRDefault="00AE2F06" w:rsidP="00AE2F06">
      <w:pPr>
        <w:pStyle w:val="Prrafodelista"/>
        <w:ind w:left="0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10900E29" w14:textId="3489C652" w:rsidR="00AE2F06" w:rsidRPr="003133F0" w:rsidRDefault="00AE2F06" w:rsidP="00AE2F06">
      <w:pPr>
        <w:pStyle w:val="Prrafodelista"/>
        <w:ind w:left="0"/>
        <w:jc w:val="center"/>
        <w:rPr>
          <w:rFonts w:ascii="Times New Roman" w:hAnsi="Times New Roman"/>
          <w:b/>
          <w:bCs/>
          <w:spacing w:val="-2"/>
          <w:sz w:val="28"/>
          <w:szCs w:val="28"/>
          <w:lang w:val="pt-BR"/>
        </w:rPr>
      </w:pPr>
      <w:r w:rsidRPr="4CB3143A">
        <w:rPr>
          <w:rFonts w:ascii="Times New Roman" w:hAnsi="Times New Roman"/>
          <w:b/>
          <w:bCs/>
          <w:sz w:val="28"/>
          <w:szCs w:val="28"/>
          <w:lang w:val="pt-BR"/>
        </w:rPr>
        <w:t xml:space="preserve">LLAMADO PÚBLICO A OFERTAS </w:t>
      </w:r>
      <w:r w:rsidR="003B0E3C">
        <w:rPr>
          <w:rFonts w:ascii="Times New Roman" w:hAnsi="Times New Roman"/>
          <w:b/>
          <w:bCs/>
          <w:spacing w:val="-2"/>
          <w:sz w:val="28"/>
          <w:szCs w:val="28"/>
          <w:lang w:val="pt-BR"/>
        </w:rPr>
        <w:t xml:space="preserve">Nº </w:t>
      </w:r>
      <w:r w:rsidR="001B4A88">
        <w:rPr>
          <w:rFonts w:ascii="Times New Roman" w:hAnsi="Times New Roman"/>
          <w:b/>
          <w:bCs/>
          <w:spacing w:val="-2"/>
          <w:sz w:val="28"/>
          <w:szCs w:val="28"/>
          <w:lang w:val="pt-BR"/>
        </w:rPr>
        <w:t>1</w:t>
      </w:r>
      <w:r w:rsidR="00F3046A">
        <w:rPr>
          <w:rFonts w:ascii="Times New Roman" w:hAnsi="Times New Roman"/>
          <w:b/>
          <w:bCs/>
          <w:spacing w:val="-2"/>
          <w:sz w:val="28"/>
          <w:szCs w:val="28"/>
          <w:lang w:val="pt-BR"/>
        </w:rPr>
        <w:t>8</w:t>
      </w:r>
      <w:r w:rsidRPr="4CB3143A">
        <w:rPr>
          <w:rFonts w:ascii="Times New Roman" w:hAnsi="Times New Roman"/>
          <w:b/>
          <w:bCs/>
          <w:spacing w:val="-2"/>
          <w:sz w:val="28"/>
          <w:szCs w:val="28"/>
          <w:lang w:val="pt-BR"/>
        </w:rPr>
        <w:t>/202</w:t>
      </w:r>
      <w:r>
        <w:rPr>
          <w:rFonts w:ascii="Times New Roman" w:hAnsi="Times New Roman"/>
          <w:b/>
          <w:bCs/>
          <w:spacing w:val="-2"/>
          <w:sz w:val="28"/>
          <w:szCs w:val="28"/>
          <w:lang w:val="pt-BR"/>
        </w:rPr>
        <w:t>3</w:t>
      </w:r>
    </w:p>
    <w:p w14:paraId="04056411" w14:textId="77777777" w:rsidR="009E25CC" w:rsidRPr="00AC175E" w:rsidRDefault="009E25CC" w:rsidP="002A7BF1">
      <w:pPr>
        <w:spacing w:line="276" w:lineRule="auto"/>
        <w:rPr>
          <w:rFonts w:eastAsia="Arial" w:cs="Arial"/>
          <w:sz w:val="24"/>
          <w:szCs w:val="24"/>
          <w:lang w:val="es-ES"/>
        </w:rPr>
      </w:pPr>
    </w:p>
    <w:p w14:paraId="5DDC8CC2" w14:textId="0D8A467B" w:rsidR="009E25CC" w:rsidRPr="00AC175E" w:rsidRDefault="009E25CC" w:rsidP="002A7BF1">
      <w:pPr>
        <w:spacing w:line="276" w:lineRule="auto"/>
        <w:jc w:val="right"/>
        <w:rPr>
          <w:rFonts w:eastAsia="Arial" w:cs="Arial"/>
          <w:sz w:val="24"/>
          <w:szCs w:val="24"/>
          <w:lang w:val="es-ES"/>
        </w:rPr>
      </w:pPr>
      <w:proofErr w:type="gramStart"/>
      <w:r w:rsidRPr="00AC175E">
        <w:rPr>
          <w:rFonts w:eastAsia="Arial" w:cs="Arial"/>
          <w:spacing w:val="-1"/>
          <w:sz w:val="24"/>
          <w:szCs w:val="24"/>
          <w:lang w:val="es-ES"/>
        </w:rPr>
        <w:t>M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on</w:t>
      </w:r>
      <w:r w:rsidRPr="00AC175E">
        <w:rPr>
          <w:rFonts w:eastAsia="Arial" w:cs="Arial"/>
          <w:sz w:val="24"/>
          <w:szCs w:val="24"/>
          <w:lang w:val="es-ES"/>
        </w:rPr>
        <w:t>t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e</w:t>
      </w:r>
      <w:r w:rsidRPr="00AC175E">
        <w:rPr>
          <w:rFonts w:eastAsia="Arial" w:cs="Arial"/>
          <w:spacing w:val="-2"/>
          <w:sz w:val="24"/>
          <w:szCs w:val="24"/>
          <w:lang w:val="es-ES"/>
        </w:rPr>
        <w:t>v</w:t>
      </w:r>
      <w:r w:rsidRPr="00AC175E">
        <w:rPr>
          <w:rFonts w:eastAsia="Arial" w:cs="Arial"/>
          <w:sz w:val="24"/>
          <w:szCs w:val="24"/>
          <w:lang w:val="es-ES"/>
        </w:rPr>
        <w:t>id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eo</w:t>
      </w:r>
      <w:r w:rsidRPr="00AC175E">
        <w:rPr>
          <w:rFonts w:eastAsia="Arial" w:cs="Arial"/>
          <w:sz w:val="24"/>
          <w:szCs w:val="24"/>
          <w:lang w:val="es-ES"/>
        </w:rPr>
        <w:t>,</w:t>
      </w:r>
      <w:r w:rsidRPr="00AC175E">
        <w:rPr>
          <w:rFonts w:eastAsia="Arial" w:cs="Arial"/>
          <w:spacing w:val="-2"/>
          <w:sz w:val="24"/>
          <w:szCs w:val="24"/>
          <w:lang w:val="es-ES"/>
        </w:rPr>
        <w:t>…</w:t>
      </w:r>
      <w:proofErr w:type="gramEnd"/>
      <w:r w:rsidRPr="00AC175E">
        <w:rPr>
          <w:rFonts w:eastAsia="Arial" w:cs="Arial"/>
          <w:sz w:val="24"/>
          <w:szCs w:val="24"/>
          <w:lang w:val="es-ES"/>
        </w:rPr>
        <w:t>.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d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e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…</w:t>
      </w:r>
      <w:r w:rsidRPr="00AC175E">
        <w:rPr>
          <w:rFonts w:eastAsia="Arial" w:cs="Arial"/>
          <w:sz w:val="24"/>
          <w:szCs w:val="24"/>
          <w:lang w:val="es-ES"/>
        </w:rPr>
        <w:t>……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…</w:t>
      </w:r>
      <w:r w:rsidRPr="00AC175E">
        <w:rPr>
          <w:rFonts w:eastAsia="Arial" w:cs="Arial"/>
          <w:sz w:val="24"/>
          <w:szCs w:val="24"/>
          <w:lang w:val="es-ES"/>
        </w:rPr>
        <w:t>.</w:t>
      </w:r>
      <w:r w:rsidRPr="00AC175E">
        <w:rPr>
          <w:rFonts w:eastAsia="Arial" w:cs="Arial"/>
          <w:spacing w:val="1"/>
          <w:sz w:val="24"/>
          <w:szCs w:val="24"/>
          <w:lang w:val="es-ES"/>
        </w:rPr>
        <w:t xml:space="preserve"> 2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0</w:t>
      </w:r>
      <w:r w:rsidR="00345D74" w:rsidRPr="003B0E3C">
        <w:rPr>
          <w:rFonts w:eastAsia="Arial" w:cs="Arial"/>
          <w:spacing w:val="-1"/>
          <w:sz w:val="24"/>
          <w:szCs w:val="24"/>
          <w:lang w:val="es-ES"/>
        </w:rPr>
        <w:t>2</w:t>
      </w:r>
      <w:r w:rsidR="003B0E3C" w:rsidRPr="003B0E3C">
        <w:rPr>
          <w:rFonts w:eastAsia="Arial" w:cs="Arial"/>
          <w:spacing w:val="-1"/>
          <w:sz w:val="24"/>
          <w:szCs w:val="24"/>
          <w:lang w:val="es-ES"/>
        </w:rPr>
        <w:t>3</w:t>
      </w:r>
      <w:r w:rsidRPr="00AC175E">
        <w:rPr>
          <w:rFonts w:eastAsia="Arial" w:cs="Arial"/>
          <w:sz w:val="24"/>
          <w:szCs w:val="24"/>
          <w:lang w:val="es-ES"/>
        </w:rPr>
        <w:t>.</w:t>
      </w:r>
    </w:p>
    <w:p w14:paraId="0F6684F7" w14:textId="156C3599" w:rsidR="009E25CC" w:rsidRDefault="009E25CC" w:rsidP="002A7BF1">
      <w:pPr>
        <w:spacing w:line="276" w:lineRule="auto"/>
        <w:rPr>
          <w:rFonts w:eastAsia="Arial" w:cs="Arial"/>
          <w:sz w:val="24"/>
          <w:szCs w:val="24"/>
          <w:lang w:val="es-ES"/>
        </w:rPr>
      </w:pPr>
    </w:p>
    <w:p w14:paraId="7350FE61" w14:textId="77777777" w:rsidR="00AE2F06" w:rsidRPr="00AC175E" w:rsidRDefault="00AE2F06" w:rsidP="002A7BF1">
      <w:pPr>
        <w:spacing w:line="276" w:lineRule="auto"/>
        <w:rPr>
          <w:rFonts w:eastAsia="Arial" w:cs="Arial"/>
          <w:sz w:val="24"/>
          <w:szCs w:val="24"/>
          <w:lang w:val="es-ES"/>
        </w:rPr>
      </w:pPr>
    </w:p>
    <w:p w14:paraId="6B07A91B" w14:textId="77777777" w:rsidR="009E25CC" w:rsidRPr="00AC175E" w:rsidRDefault="009E25CC" w:rsidP="002A7BF1">
      <w:pPr>
        <w:spacing w:line="276" w:lineRule="auto"/>
        <w:rPr>
          <w:rFonts w:eastAsia="Arial" w:cs="Arial"/>
          <w:sz w:val="24"/>
          <w:szCs w:val="24"/>
          <w:lang w:val="es-ES"/>
        </w:rPr>
      </w:pPr>
      <w:r w:rsidRPr="00AC175E">
        <w:rPr>
          <w:rFonts w:eastAsia="Arial" w:cs="Arial"/>
          <w:sz w:val="24"/>
          <w:szCs w:val="24"/>
          <w:lang w:val="es-ES"/>
        </w:rPr>
        <w:t>Q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u</w:t>
      </w:r>
      <w:r w:rsidRPr="00AC175E">
        <w:rPr>
          <w:rFonts w:eastAsia="Arial" w:cs="Arial"/>
          <w:sz w:val="24"/>
          <w:szCs w:val="24"/>
          <w:lang w:val="es-ES"/>
        </w:rPr>
        <w:t>ien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pacing w:val="-2"/>
          <w:sz w:val="24"/>
          <w:szCs w:val="24"/>
          <w:lang w:val="es-ES"/>
        </w:rPr>
        <w:t>s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u</w:t>
      </w:r>
      <w:r w:rsidRPr="00AC175E">
        <w:rPr>
          <w:rFonts w:eastAsia="Arial" w:cs="Arial"/>
          <w:sz w:val="24"/>
          <w:szCs w:val="24"/>
          <w:lang w:val="es-ES"/>
        </w:rPr>
        <w:t>scr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i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be</w:t>
      </w:r>
      <w:r w:rsidRPr="00AC175E">
        <w:rPr>
          <w:rFonts w:eastAsia="Arial" w:cs="Arial"/>
          <w:sz w:val="24"/>
          <w:szCs w:val="24"/>
          <w:lang w:val="es-ES"/>
        </w:rPr>
        <w:t>……</w:t>
      </w:r>
      <w:r w:rsidRPr="00AC175E">
        <w:rPr>
          <w:rFonts w:eastAsia="Arial" w:cs="Arial"/>
          <w:spacing w:val="-2"/>
          <w:sz w:val="24"/>
          <w:szCs w:val="24"/>
          <w:lang w:val="es-ES"/>
        </w:rPr>
        <w:t>…</w:t>
      </w:r>
      <w:r w:rsidRPr="00AC175E">
        <w:rPr>
          <w:rFonts w:eastAsia="Arial" w:cs="Arial"/>
          <w:sz w:val="24"/>
          <w:szCs w:val="24"/>
          <w:lang w:val="es-ES"/>
        </w:rPr>
        <w:t>……</w:t>
      </w:r>
      <w:proofErr w:type="gramStart"/>
      <w:r w:rsidRPr="00AC175E">
        <w:rPr>
          <w:rFonts w:eastAsia="Arial" w:cs="Arial"/>
          <w:sz w:val="24"/>
          <w:szCs w:val="24"/>
          <w:lang w:val="es-ES"/>
        </w:rPr>
        <w:t>…</w:t>
      </w:r>
      <w:r w:rsidRPr="00AC175E">
        <w:rPr>
          <w:rFonts w:eastAsia="Arial" w:cs="Arial"/>
          <w:spacing w:val="2"/>
          <w:sz w:val="24"/>
          <w:szCs w:val="24"/>
          <w:lang w:val="es-ES"/>
        </w:rPr>
        <w:t>…</w:t>
      </w:r>
      <w:r w:rsidRPr="00AC175E">
        <w:rPr>
          <w:rFonts w:eastAsia="Arial" w:cs="Arial"/>
          <w:sz w:val="24"/>
          <w:szCs w:val="24"/>
          <w:lang w:val="es-ES"/>
        </w:rPr>
        <w:t>.</w:t>
      </w:r>
      <w:proofErr w:type="gramEnd"/>
      <w:r w:rsidRPr="00AC175E">
        <w:rPr>
          <w:rFonts w:eastAsia="Arial" w:cs="Arial"/>
          <w:sz w:val="24"/>
          <w:szCs w:val="24"/>
          <w:lang w:val="es-ES"/>
        </w:rPr>
        <w:t>………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.</w:t>
      </w:r>
      <w:r w:rsidRPr="00AC175E">
        <w:rPr>
          <w:rFonts w:eastAsia="Arial" w:cs="Arial"/>
          <w:sz w:val="24"/>
          <w:szCs w:val="24"/>
          <w:lang w:val="es-ES"/>
        </w:rPr>
        <w:t>.,re</w:t>
      </w:r>
      <w:r w:rsidRPr="00AC175E">
        <w:rPr>
          <w:rFonts w:eastAsia="Arial" w:cs="Arial"/>
          <w:spacing w:val="-2"/>
          <w:sz w:val="24"/>
          <w:szCs w:val="24"/>
          <w:lang w:val="es-ES"/>
        </w:rPr>
        <w:t>s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pon</w:t>
      </w:r>
      <w:r w:rsidRPr="00AC175E">
        <w:rPr>
          <w:rFonts w:eastAsia="Arial" w:cs="Arial"/>
          <w:spacing w:val="-2"/>
          <w:sz w:val="24"/>
          <w:szCs w:val="24"/>
          <w:lang w:val="es-ES"/>
        </w:rPr>
        <w:t>s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ab</w:t>
      </w:r>
      <w:r w:rsidRPr="00AC175E">
        <w:rPr>
          <w:rFonts w:eastAsia="Arial" w:cs="Arial"/>
          <w:sz w:val="24"/>
          <w:szCs w:val="24"/>
          <w:lang w:val="es-ES"/>
        </w:rPr>
        <w:t>le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pacing w:val="-2"/>
          <w:sz w:val="24"/>
          <w:szCs w:val="24"/>
          <w:lang w:val="es-ES"/>
        </w:rPr>
        <w:t>t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é</w:t>
      </w:r>
      <w:r w:rsidRPr="00AC175E">
        <w:rPr>
          <w:rFonts w:eastAsia="Arial" w:cs="Arial"/>
          <w:sz w:val="24"/>
          <w:szCs w:val="24"/>
          <w:lang w:val="es-ES"/>
        </w:rPr>
        <w:t>c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n</w:t>
      </w:r>
      <w:r w:rsidRPr="00AC175E">
        <w:rPr>
          <w:rFonts w:eastAsia="Arial" w:cs="Arial"/>
          <w:sz w:val="24"/>
          <w:szCs w:val="24"/>
          <w:lang w:val="es-ES"/>
        </w:rPr>
        <w:t>ico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de</w:t>
      </w:r>
      <w:r w:rsidRPr="00AC175E">
        <w:rPr>
          <w:rFonts w:eastAsia="Arial" w:cs="Arial"/>
          <w:sz w:val="24"/>
          <w:szCs w:val="24"/>
          <w:lang w:val="es-ES"/>
        </w:rPr>
        <w:t>l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p</w:t>
      </w:r>
      <w:r w:rsidRPr="00AC175E">
        <w:rPr>
          <w:rFonts w:eastAsia="Arial" w:cs="Arial"/>
          <w:sz w:val="24"/>
          <w:szCs w:val="24"/>
          <w:lang w:val="es-ES"/>
        </w:rPr>
        <w:t>ro</w:t>
      </w:r>
      <w:r w:rsidRPr="00AC175E">
        <w:rPr>
          <w:rFonts w:eastAsia="Arial" w:cs="Arial"/>
          <w:spacing w:val="-2"/>
          <w:sz w:val="24"/>
          <w:szCs w:val="24"/>
          <w:lang w:val="es-ES"/>
        </w:rPr>
        <w:t>y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e</w:t>
      </w:r>
      <w:r w:rsidRPr="00AC175E">
        <w:rPr>
          <w:rFonts w:eastAsia="Arial" w:cs="Arial"/>
          <w:sz w:val="24"/>
          <w:szCs w:val="24"/>
          <w:lang w:val="es-ES"/>
        </w:rPr>
        <w:t>cto</w:t>
      </w:r>
      <w:r w:rsidRPr="00AC175E">
        <w:rPr>
          <w:rFonts w:eastAsia="Arial" w:cs="Arial"/>
          <w:spacing w:val="1"/>
          <w:sz w:val="24"/>
          <w:szCs w:val="24"/>
          <w:lang w:val="es-ES"/>
        </w:rPr>
        <w:t xml:space="preserve"> a</w:t>
      </w:r>
      <w:r w:rsidRPr="00AC175E">
        <w:rPr>
          <w:rFonts w:eastAsia="Arial" w:cs="Arial"/>
          <w:sz w:val="24"/>
          <w:szCs w:val="24"/>
          <w:lang w:val="es-ES"/>
        </w:rPr>
        <w:t>r</w:t>
      </w:r>
      <w:r w:rsidRPr="00AC175E">
        <w:rPr>
          <w:rFonts w:eastAsia="Arial" w:cs="Arial"/>
          <w:spacing w:val="-2"/>
          <w:sz w:val="24"/>
          <w:szCs w:val="24"/>
          <w:lang w:val="es-ES"/>
        </w:rPr>
        <w:t>q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u</w:t>
      </w:r>
      <w:r w:rsidRPr="00AC175E">
        <w:rPr>
          <w:rFonts w:eastAsia="Arial" w:cs="Arial"/>
          <w:sz w:val="24"/>
          <w:szCs w:val="24"/>
          <w:lang w:val="es-ES"/>
        </w:rPr>
        <w:t>it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e</w:t>
      </w:r>
      <w:r w:rsidRPr="00AC175E">
        <w:rPr>
          <w:rFonts w:eastAsia="Arial" w:cs="Arial"/>
          <w:sz w:val="24"/>
          <w:szCs w:val="24"/>
          <w:lang w:val="es-ES"/>
        </w:rPr>
        <w:t>ct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ón</w:t>
      </w:r>
      <w:r w:rsidRPr="00AC175E">
        <w:rPr>
          <w:rFonts w:eastAsia="Arial" w:cs="Arial"/>
          <w:sz w:val="24"/>
          <w:szCs w:val="24"/>
          <w:lang w:val="es-ES"/>
        </w:rPr>
        <w:t>i</w:t>
      </w:r>
      <w:r w:rsidRPr="00AC175E">
        <w:rPr>
          <w:rFonts w:eastAsia="Arial" w:cs="Arial"/>
          <w:spacing w:val="-3"/>
          <w:sz w:val="24"/>
          <w:szCs w:val="24"/>
          <w:lang w:val="es-ES"/>
        </w:rPr>
        <w:t>c</w:t>
      </w:r>
      <w:r w:rsidRPr="00AC175E">
        <w:rPr>
          <w:rFonts w:eastAsia="Arial" w:cs="Arial"/>
          <w:sz w:val="24"/>
          <w:szCs w:val="24"/>
          <w:lang w:val="es-ES"/>
        </w:rPr>
        <w:t>o c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o</w:t>
      </w:r>
      <w:r w:rsidRPr="00AC175E">
        <w:rPr>
          <w:rFonts w:eastAsia="Arial" w:cs="Arial"/>
          <w:sz w:val="24"/>
          <w:szCs w:val="24"/>
          <w:lang w:val="es-ES"/>
        </w:rPr>
        <w:t>n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d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e</w:t>
      </w:r>
      <w:r w:rsidRPr="00AC175E">
        <w:rPr>
          <w:rFonts w:eastAsia="Arial" w:cs="Arial"/>
          <w:sz w:val="24"/>
          <w:szCs w:val="24"/>
          <w:lang w:val="es-ES"/>
        </w:rPr>
        <w:t>sti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n</w:t>
      </w:r>
      <w:r w:rsidRPr="00AC175E">
        <w:rPr>
          <w:rFonts w:eastAsia="Arial" w:cs="Arial"/>
          <w:sz w:val="24"/>
          <w:szCs w:val="24"/>
          <w:lang w:val="es-ES"/>
        </w:rPr>
        <w:t>o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z w:val="24"/>
          <w:szCs w:val="24"/>
          <w:lang w:val="es-ES"/>
        </w:rPr>
        <w:t>a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z w:val="24"/>
          <w:szCs w:val="24"/>
          <w:lang w:val="es-ES"/>
        </w:rPr>
        <w:t>Vi</w:t>
      </w:r>
      <w:r w:rsidRPr="00AC175E">
        <w:rPr>
          <w:rFonts w:eastAsia="Arial" w:cs="Arial"/>
          <w:spacing w:val="-3"/>
          <w:sz w:val="24"/>
          <w:szCs w:val="24"/>
          <w:lang w:val="es-ES"/>
        </w:rPr>
        <w:t>v</w:t>
      </w:r>
      <w:r w:rsidRPr="00AC175E">
        <w:rPr>
          <w:rFonts w:eastAsia="Arial" w:cs="Arial"/>
          <w:sz w:val="24"/>
          <w:szCs w:val="24"/>
          <w:lang w:val="es-ES"/>
        </w:rPr>
        <w:t>ie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nd</w:t>
      </w:r>
      <w:r w:rsidRPr="00AC175E">
        <w:rPr>
          <w:rFonts w:eastAsia="Arial" w:cs="Arial"/>
          <w:sz w:val="24"/>
          <w:szCs w:val="24"/>
          <w:lang w:val="es-ES"/>
        </w:rPr>
        <w:t>a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z w:val="24"/>
          <w:szCs w:val="24"/>
          <w:lang w:val="es-ES"/>
        </w:rPr>
        <w:t>C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o</w:t>
      </w:r>
      <w:r w:rsidRPr="00AC175E">
        <w:rPr>
          <w:rFonts w:eastAsia="Arial" w:cs="Arial"/>
          <w:sz w:val="24"/>
          <w:szCs w:val="24"/>
          <w:lang w:val="es-ES"/>
        </w:rPr>
        <w:t>lec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t</w:t>
      </w:r>
      <w:r w:rsidRPr="00AC175E">
        <w:rPr>
          <w:rFonts w:eastAsia="Arial" w:cs="Arial"/>
          <w:sz w:val="24"/>
          <w:szCs w:val="24"/>
          <w:lang w:val="es-ES"/>
        </w:rPr>
        <w:t>i</w:t>
      </w:r>
      <w:r w:rsidRPr="00AC175E">
        <w:rPr>
          <w:rFonts w:eastAsia="Arial" w:cs="Arial"/>
          <w:spacing w:val="-3"/>
          <w:sz w:val="24"/>
          <w:szCs w:val="24"/>
          <w:lang w:val="es-ES"/>
        </w:rPr>
        <w:t>v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a</w:t>
      </w:r>
      <w:r w:rsidRPr="00AC175E">
        <w:rPr>
          <w:rFonts w:eastAsia="Arial" w:cs="Arial"/>
          <w:sz w:val="24"/>
          <w:szCs w:val="24"/>
          <w:lang w:val="es-ES"/>
        </w:rPr>
        <w:t>,</w:t>
      </w:r>
      <w:r w:rsidRPr="00AC175E">
        <w:rPr>
          <w:rFonts w:eastAsia="Arial" w:cs="Arial"/>
          <w:spacing w:val="1"/>
          <w:sz w:val="24"/>
          <w:szCs w:val="24"/>
          <w:lang w:val="es-ES"/>
        </w:rPr>
        <w:t xml:space="preserve"> pa</w:t>
      </w:r>
      <w:r w:rsidRPr="00AC175E">
        <w:rPr>
          <w:rFonts w:eastAsia="Arial" w:cs="Arial"/>
          <w:sz w:val="24"/>
          <w:szCs w:val="24"/>
          <w:lang w:val="es-ES"/>
        </w:rPr>
        <w:t>ra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e</w:t>
      </w:r>
      <w:r w:rsidRPr="00AC175E">
        <w:rPr>
          <w:rFonts w:eastAsia="Arial" w:cs="Arial"/>
          <w:sz w:val="24"/>
          <w:szCs w:val="24"/>
          <w:lang w:val="es-ES"/>
        </w:rPr>
        <w:t>l P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ad</w:t>
      </w:r>
      <w:r w:rsidRPr="00AC175E">
        <w:rPr>
          <w:rFonts w:eastAsia="Arial" w:cs="Arial"/>
          <w:sz w:val="24"/>
          <w:szCs w:val="24"/>
          <w:lang w:val="es-ES"/>
        </w:rPr>
        <w:t>rón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z w:val="24"/>
          <w:szCs w:val="24"/>
          <w:lang w:val="es-ES"/>
        </w:rPr>
        <w:t>N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º</w:t>
      </w:r>
      <w:r w:rsidRPr="00AC175E">
        <w:rPr>
          <w:rFonts w:eastAsia="Arial" w:cs="Arial"/>
          <w:sz w:val="24"/>
          <w:szCs w:val="24"/>
          <w:lang w:val="es-ES"/>
        </w:rPr>
        <w:t>………,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ub</w:t>
      </w:r>
      <w:r w:rsidRPr="00AC175E">
        <w:rPr>
          <w:rFonts w:eastAsia="Arial" w:cs="Arial"/>
          <w:sz w:val="24"/>
          <w:szCs w:val="24"/>
          <w:lang w:val="es-ES"/>
        </w:rPr>
        <w:t>ic</w:t>
      </w:r>
      <w:r w:rsidRPr="00AC175E">
        <w:rPr>
          <w:rFonts w:eastAsia="Arial" w:cs="Arial"/>
          <w:spacing w:val="-2"/>
          <w:sz w:val="24"/>
          <w:szCs w:val="24"/>
          <w:lang w:val="es-ES"/>
        </w:rPr>
        <w:t>a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d</w:t>
      </w:r>
      <w:r w:rsidRPr="00AC175E">
        <w:rPr>
          <w:rFonts w:eastAsia="Arial" w:cs="Arial"/>
          <w:sz w:val="24"/>
          <w:szCs w:val="24"/>
          <w:lang w:val="es-ES"/>
        </w:rPr>
        <w:t>o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e</w:t>
      </w:r>
      <w:r w:rsidRPr="00AC175E">
        <w:rPr>
          <w:rFonts w:eastAsia="Arial" w:cs="Arial"/>
          <w:sz w:val="24"/>
          <w:szCs w:val="24"/>
          <w:lang w:val="es-ES"/>
        </w:rPr>
        <w:t>n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z w:val="24"/>
          <w:szCs w:val="24"/>
          <w:lang w:val="es-ES"/>
        </w:rPr>
        <w:t>la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pacing w:val="-2"/>
          <w:sz w:val="24"/>
          <w:szCs w:val="24"/>
          <w:lang w:val="es-ES"/>
        </w:rPr>
        <w:t>c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a</w:t>
      </w:r>
      <w:r w:rsidRPr="00AC175E">
        <w:rPr>
          <w:rFonts w:eastAsia="Arial" w:cs="Arial"/>
          <w:sz w:val="24"/>
          <w:szCs w:val="24"/>
          <w:lang w:val="es-ES"/>
        </w:rPr>
        <w:t>l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l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e</w:t>
      </w:r>
      <w:r w:rsidRPr="00AC175E">
        <w:rPr>
          <w:rFonts w:eastAsia="Arial" w:cs="Arial"/>
          <w:sz w:val="24"/>
          <w:szCs w:val="24"/>
          <w:lang w:val="es-ES"/>
        </w:rPr>
        <w:t>………….. Nº…</w:t>
      </w:r>
      <w:proofErr w:type="gramStart"/>
      <w:r w:rsidRPr="00AC175E">
        <w:rPr>
          <w:rFonts w:eastAsia="Arial" w:cs="Arial"/>
          <w:sz w:val="24"/>
          <w:szCs w:val="24"/>
          <w:lang w:val="es-ES"/>
        </w:rPr>
        <w:t>…,CERTIFICO</w:t>
      </w:r>
      <w:proofErr w:type="gramEnd"/>
      <w:r w:rsidRPr="00AC175E">
        <w:rPr>
          <w:rFonts w:eastAsia="Arial" w:cs="Arial"/>
          <w:sz w:val="24"/>
          <w:szCs w:val="24"/>
          <w:lang w:val="es-ES"/>
        </w:rPr>
        <w:t xml:space="preserve"> y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z w:val="24"/>
          <w:szCs w:val="24"/>
          <w:lang w:val="es-ES"/>
        </w:rPr>
        <w:t>DEC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L</w:t>
      </w:r>
      <w:r w:rsidRPr="00AC175E">
        <w:rPr>
          <w:rFonts w:eastAsia="Arial" w:cs="Arial"/>
          <w:sz w:val="24"/>
          <w:szCs w:val="24"/>
          <w:lang w:val="es-ES"/>
        </w:rPr>
        <w:t xml:space="preserve">ARO 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B</w:t>
      </w:r>
      <w:r w:rsidRPr="00AC175E">
        <w:rPr>
          <w:rFonts w:eastAsia="Arial" w:cs="Arial"/>
          <w:sz w:val="24"/>
          <w:szCs w:val="24"/>
          <w:lang w:val="es-ES"/>
        </w:rPr>
        <w:t>A</w:t>
      </w:r>
      <w:r w:rsidRPr="00AC175E">
        <w:rPr>
          <w:rFonts w:eastAsia="Arial" w:cs="Arial"/>
          <w:spacing w:val="-2"/>
          <w:sz w:val="24"/>
          <w:szCs w:val="24"/>
          <w:lang w:val="es-ES"/>
        </w:rPr>
        <w:t>J</w:t>
      </w:r>
      <w:r w:rsidRPr="00AC175E">
        <w:rPr>
          <w:rFonts w:eastAsia="Arial" w:cs="Arial"/>
          <w:sz w:val="24"/>
          <w:szCs w:val="24"/>
          <w:lang w:val="es-ES"/>
        </w:rPr>
        <w:t>O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z w:val="24"/>
          <w:szCs w:val="24"/>
          <w:lang w:val="es-ES"/>
        </w:rPr>
        <w:t>JU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R</w:t>
      </w:r>
      <w:r w:rsidRPr="00AC175E">
        <w:rPr>
          <w:rFonts w:eastAsia="Arial" w:cs="Arial"/>
          <w:sz w:val="24"/>
          <w:szCs w:val="24"/>
          <w:lang w:val="es-ES"/>
        </w:rPr>
        <w:t>A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M</w:t>
      </w:r>
      <w:r w:rsidRPr="00AC175E">
        <w:rPr>
          <w:rFonts w:eastAsia="Arial" w:cs="Arial"/>
          <w:sz w:val="24"/>
          <w:szCs w:val="24"/>
          <w:lang w:val="es-ES"/>
        </w:rPr>
        <w:t>EN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T</w:t>
      </w:r>
      <w:r w:rsidRPr="00AC175E">
        <w:rPr>
          <w:rFonts w:eastAsia="Arial" w:cs="Arial"/>
          <w:sz w:val="24"/>
          <w:szCs w:val="24"/>
          <w:lang w:val="es-ES"/>
        </w:rPr>
        <w:t>O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pa</w:t>
      </w:r>
      <w:r w:rsidRPr="00AC175E">
        <w:rPr>
          <w:rFonts w:eastAsia="Arial" w:cs="Arial"/>
          <w:sz w:val="24"/>
          <w:szCs w:val="24"/>
          <w:lang w:val="es-ES"/>
        </w:rPr>
        <w:t xml:space="preserve">ra </w:t>
      </w:r>
      <w:r w:rsidRPr="00AC175E">
        <w:rPr>
          <w:rFonts w:eastAsia="Arial" w:cs="Arial"/>
          <w:spacing w:val="-2"/>
          <w:sz w:val="24"/>
          <w:szCs w:val="24"/>
          <w:lang w:val="es-ES"/>
        </w:rPr>
        <w:t>l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o</w:t>
      </w:r>
      <w:r w:rsidRPr="00AC175E">
        <w:rPr>
          <w:rFonts w:eastAsia="Arial" w:cs="Arial"/>
          <w:sz w:val="24"/>
          <w:szCs w:val="24"/>
          <w:lang w:val="es-ES"/>
        </w:rPr>
        <w:t xml:space="preserve">s 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d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e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b</w:t>
      </w:r>
      <w:r w:rsidRPr="00AC175E">
        <w:rPr>
          <w:rFonts w:eastAsia="Arial" w:cs="Arial"/>
          <w:sz w:val="24"/>
          <w:szCs w:val="24"/>
          <w:lang w:val="es-ES"/>
        </w:rPr>
        <w:t>id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o</w:t>
      </w:r>
      <w:r w:rsidRPr="00AC175E">
        <w:rPr>
          <w:rFonts w:eastAsia="Arial" w:cs="Arial"/>
          <w:sz w:val="24"/>
          <w:szCs w:val="24"/>
          <w:lang w:val="es-ES"/>
        </w:rPr>
        <w:t>s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pacing w:val="3"/>
          <w:sz w:val="24"/>
          <w:szCs w:val="24"/>
          <w:lang w:val="es-ES"/>
        </w:rPr>
        <w:t>f</w:t>
      </w:r>
      <w:r w:rsidRPr="00AC175E">
        <w:rPr>
          <w:rFonts w:eastAsia="Arial" w:cs="Arial"/>
          <w:sz w:val="24"/>
          <w:szCs w:val="24"/>
          <w:lang w:val="es-ES"/>
        </w:rPr>
        <w:t>i</w:t>
      </w:r>
      <w:r w:rsidRPr="00AC175E">
        <w:rPr>
          <w:rFonts w:eastAsia="Arial" w:cs="Arial"/>
          <w:spacing w:val="-2"/>
          <w:sz w:val="24"/>
          <w:szCs w:val="24"/>
          <w:lang w:val="es-ES"/>
        </w:rPr>
        <w:t>n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e</w:t>
      </w:r>
      <w:r w:rsidRPr="00AC175E">
        <w:rPr>
          <w:rFonts w:eastAsia="Arial" w:cs="Arial"/>
          <w:sz w:val="24"/>
          <w:szCs w:val="24"/>
          <w:lang w:val="es-ES"/>
        </w:rPr>
        <w:t>s,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q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u</w:t>
      </w:r>
      <w:r w:rsidRPr="00AC175E">
        <w:rPr>
          <w:rFonts w:eastAsia="Arial" w:cs="Arial"/>
          <w:sz w:val="24"/>
          <w:szCs w:val="24"/>
          <w:lang w:val="es-ES"/>
        </w:rPr>
        <w:t>e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d</w:t>
      </w:r>
      <w:r w:rsidRPr="00AC175E">
        <w:rPr>
          <w:rFonts w:eastAsia="Arial" w:cs="Arial"/>
          <w:sz w:val="24"/>
          <w:szCs w:val="24"/>
          <w:lang w:val="es-ES"/>
        </w:rPr>
        <w:t xml:space="preserve">icho 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p</w:t>
      </w:r>
      <w:r w:rsidRPr="00AC175E">
        <w:rPr>
          <w:rFonts w:eastAsia="Arial" w:cs="Arial"/>
          <w:sz w:val="24"/>
          <w:szCs w:val="24"/>
          <w:lang w:val="es-ES"/>
        </w:rPr>
        <w:t>ro</w:t>
      </w:r>
      <w:r w:rsidRPr="00AC175E">
        <w:rPr>
          <w:rFonts w:eastAsia="Arial" w:cs="Arial"/>
          <w:spacing w:val="-2"/>
          <w:sz w:val="24"/>
          <w:szCs w:val="24"/>
          <w:lang w:val="es-ES"/>
        </w:rPr>
        <w:t>y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e</w:t>
      </w:r>
      <w:r w:rsidRPr="00AC175E">
        <w:rPr>
          <w:rFonts w:eastAsia="Arial" w:cs="Arial"/>
          <w:sz w:val="24"/>
          <w:szCs w:val="24"/>
          <w:lang w:val="es-ES"/>
        </w:rPr>
        <w:t>cto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z w:val="24"/>
          <w:szCs w:val="24"/>
          <w:lang w:val="es-ES"/>
        </w:rPr>
        <w:t>c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u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mp</w:t>
      </w:r>
      <w:r w:rsidRPr="00AC175E">
        <w:rPr>
          <w:rFonts w:eastAsia="Arial" w:cs="Arial"/>
          <w:sz w:val="24"/>
          <w:szCs w:val="24"/>
          <w:lang w:val="es-ES"/>
        </w:rPr>
        <w:t>le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pacing w:val="-2"/>
          <w:sz w:val="24"/>
          <w:szCs w:val="24"/>
          <w:lang w:val="es-ES"/>
        </w:rPr>
        <w:t>c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o</w:t>
      </w:r>
      <w:r w:rsidRPr="00AC175E">
        <w:rPr>
          <w:rFonts w:eastAsia="Arial" w:cs="Arial"/>
          <w:sz w:val="24"/>
          <w:szCs w:val="24"/>
          <w:lang w:val="es-ES"/>
        </w:rPr>
        <w:t>n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pacing w:val="-2"/>
          <w:sz w:val="24"/>
          <w:szCs w:val="24"/>
          <w:lang w:val="es-ES"/>
        </w:rPr>
        <w:t>l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a</w:t>
      </w:r>
      <w:r w:rsidRPr="00AC175E">
        <w:rPr>
          <w:rFonts w:eastAsia="Arial" w:cs="Arial"/>
          <w:sz w:val="24"/>
          <w:szCs w:val="24"/>
          <w:lang w:val="es-ES"/>
        </w:rPr>
        <w:t xml:space="preserve">s 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no</w:t>
      </w:r>
      <w:r w:rsidRPr="00AC175E">
        <w:rPr>
          <w:rFonts w:eastAsia="Arial" w:cs="Arial"/>
          <w:spacing w:val="-3"/>
          <w:sz w:val="24"/>
          <w:szCs w:val="24"/>
          <w:lang w:val="es-ES"/>
        </w:rPr>
        <w:t>r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ma</w:t>
      </w:r>
      <w:r w:rsidRPr="00AC175E">
        <w:rPr>
          <w:rFonts w:eastAsia="Arial" w:cs="Arial"/>
          <w:sz w:val="24"/>
          <w:szCs w:val="24"/>
          <w:lang w:val="es-ES"/>
        </w:rPr>
        <w:t>ti</w:t>
      </w:r>
      <w:r w:rsidRPr="00AC175E">
        <w:rPr>
          <w:rFonts w:eastAsia="Arial" w:cs="Arial"/>
          <w:spacing w:val="-2"/>
          <w:sz w:val="24"/>
          <w:szCs w:val="24"/>
          <w:lang w:val="es-ES"/>
        </w:rPr>
        <w:t>v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a</w:t>
      </w:r>
      <w:r w:rsidRPr="00AC175E">
        <w:rPr>
          <w:rFonts w:eastAsia="Arial" w:cs="Arial"/>
          <w:sz w:val="24"/>
          <w:szCs w:val="24"/>
          <w:lang w:val="es-ES"/>
        </w:rPr>
        <w:t xml:space="preserve">s 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u</w:t>
      </w:r>
      <w:r w:rsidRPr="00AC175E">
        <w:rPr>
          <w:rFonts w:eastAsia="Arial" w:cs="Arial"/>
          <w:sz w:val="24"/>
          <w:szCs w:val="24"/>
          <w:lang w:val="es-ES"/>
        </w:rPr>
        <w:t>r</w:t>
      </w:r>
      <w:r w:rsidRPr="00AC175E">
        <w:rPr>
          <w:rFonts w:eastAsia="Arial" w:cs="Arial"/>
          <w:spacing w:val="-2"/>
          <w:sz w:val="24"/>
          <w:szCs w:val="24"/>
          <w:lang w:val="es-ES"/>
        </w:rPr>
        <w:t>b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an</w:t>
      </w:r>
      <w:r w:rsidRPr="00AC175E">
        <w:rPr>
          <w:rFonts w:eastAsia="Arial" w:cs="Arial"/>
          <w:spacing w:val="-2"/>
          <w:sz w:val="24"/>
          <w:szCs w:val="24"/>
          <w:lang w:val="es-ES"/>
        </w:rPr>
        <w:t>í</w:t>
      </w:r>
      <w:r w:rsidRPr="00AC175E">
        <w:rPr>
          <w:rFonts w:eastAsia="Arial" w:cs="Arial"/>
          <w:sz w:val="24"/>
          <w:szCs w:val="24"/>
          <w:lang w:val="es-ES"/>
        </w:rPr>
        <w:t>s</w:t>
      </w:r>
      <w:r w:rsidRPr="00AC175E">
        <w:rPr>
          <w:rFonts w:eastAsia="Arial" w:cs="Arial"/>
          <w:spacing w:val="5"/>
          <w:sz w:val="24"/>
          <w:szCs w:val="24"/>
          <w:lang w:val="es-ES"/>
        </w:rPr>
        <w:t>t</w:t>
      </w:r>
      <w:r w:rsidRPr="00AC175E">
        <w:rPr>
          <w:rFonts w:eastAsia="Arial" w:cs="Arial"/>
          <w:sz w:val="24"/>
          <w:szCs w:val="24"/>
          <w:lang w:val="es-ES"/>
        </w:rPr>
        <w:t>icas</w:t>
      </w:r>
      <w:r w:rsidRPr="00AC175E">
        <w:rPr>
          <w:rFonts w:eastAsia="Arial" w:cs="Arial"/>
          <w:spacing w:val="1"/>
          <w:sz w:val="24"/>
          <w:szCs w:val="24"/>
          <w:lang w:val="es-ES"/>
        </w:rPr>
        <w:t xml:space="preserve"> e</w:t>
      </w:r>
      <w:r w:rsidRPr="00AC175E">
        <w:rPr>
          <w:rFonts w:eastAsia="Arial" w:cs="Arial"/>
          <w:sz w:val="24"/>
          <w:szCs w:val="24"/>
          <w:lang w:val="es-ES"/>
        </w:rPr>
        <w:t>st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a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b</w:t>
      </w:r>
      <w:r w:rsidRPr="00AC175E">
        <w:rPr>
          <w:rFonts w:eastAsia="Arial" w:cs="Arial"/>
          <w:sz w:val="24"/>
          <w:szCs w:val="24"/>
          <w:lang w:val="es-ES"/>
        </w:rPr>
        <w:t>leci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da</w:t>
      </w:r>
      <w:r w:rsidRPr="00AC175E">
        <w:rPr>
          <w:rFonts w:eastAsia="Arial" w:cs="Arial"/>
          <w:sz w:val="24"/>
          <w:szCs w:val="24"/>
          <w:lang w:val="es-ES"/>
        </w:rPr>
        <w:t>s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pa</w:t>
      </w:r>
      <w:r w:rsidRPr="00AC175E">
        <w:rPr>
          <w:rFonts w:eastAsia="Arial" w:cs="Arial"/>
          <w:sz w:val="24"/>
          <w:szCs w:val="24"/>
          <w:lang w:val="es-ES"/>
        </w:rPr>
        <w:t>ra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e</w:t>
      </w:r>
      <w:r w:rsidRPr="00AC175E">
        <w:rPr>
          <w:rFonts w:eastAsia="Arial" w:cs="Arial"/>
          <w:sz w:val="24"/>
          <w:szCs w:val="24"/>
          <w:lang w:val="es-ES"/>
        </w:rPr>
        <w:t xml:space="preserve">l 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p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a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d</w:t>
      </w:r>
      <w:r w:rsidRPr="00AC175E">
        <w:rPr>
          <w:rFonts w:eastAsia="Arial" w:cs="Arial"/>
          <w:sz w:val="24"/>
          <w:szCs w:val="24"/>
          <w:lang w:val="es-ES"/>
        </w:rPr>
        <w:t>rón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z w:val="24"/>
          <w:szCs w:val="24"/>
          <w:lang w:val="es-ES"/>
        </w:rPr>
        <w:t>y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z w:val="24"/>
          <w:szCs w:val="24"/>
          <w:lang w:val="es-ES"/>
        </w:rPr>
        <w:t>c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o</w:t>
      </w:r>
      <w:r w:rsidRPr="00AC175E">
        <w:rPr>
          <w:rFonts w:eastAsia="Arial" w:cs="Arial"/>
          <w:sz w:val="24"/>
          <w:szCs w:val="24"/>
          <w:lang w:val="es-ES"/>
        </w:rPr>
        <w:t>n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pacing w:val="-2"/>
          <w:sz w:val="24"/>
          <w:szCs w:val="24"/>
          <w:lang w:val="es-ES"/>
        </w:rPr>
        <w:t>l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a</w:t>
      </w:r>
      <w:r w:rsidRPr="00AC175E">
        <w:rPr>
          <w:rFonts w:eastAsia="Arial" w:cs="Arial"/>
          <w:sz w:val="24"/>
          <w:szCs w:val="24"/>
          <w:lang w:val="es-ES"/>
        </w:rPr>
        <w:t xml:space="preserve">s 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no</w:t>
      </w:r>
      <w:r w:rsidRPr="00AC175E">
        <w:rPr>
          <w:rFonts w:eastAsia="Arial" w:cs="Arial"/>
          <w:sz w:val="24"/>
          <w:szCs w:val="24"/>
          <w:lang w:val="es-ES"/>
        </w:rPr>
        <w:t>r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m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a</w:t>
      </w:r>
      <w:r w:rsidRPr="00AC175E">
        <w:rPr>
          <w:rFonts w:eastAsia="Arial" w:cs="Arial"/>
          <w:sz w:val="24"/>
          <w:szCs w:val="24"/>
          <w:lang w:val="es-ES"/>
        </w:rPr>
        <w:t>ti</w:t>
      </w:r>
      <w:r w:rsidRPr="00AC175E">
        <w:rPr>
          <w:rFonts w:eastAsia="Arial" w:cs="Arial"/>
          <w:spacing w:val="-2"/>
          <w:sz w:val="24"/>
          <w:szCs w:val="24"/>
          <w:lang w:val="es-ES"/>
        </w:rPr>
        <w:t>v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a</w:t>
      </w:r>
      <w:r w:rsidRPr="00AC175E">
        <w:rPr>
          <w:rFonts w:eastAsia="Arial" w:cs="Arial"/>
          <w:sz w:val="24"/>
          <w:szCs w:val="24"/>
          <w:lang w:val="es-ES"/>
        </w:rPr>
        <w:t xml:space="preserve">s 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d</w:t>
      </w:r>
      <w:r w:rsidRPr="00AC175E">
        <w:rPr>
          <w:rFonts w:eastAsia="Arial" w:cs="Arial"/>
          <w:sz w:val="24"/>
          <w:szCs w:val="24"/>
          <w:lang w:val="es-ES"/>
        </w:rPr>
        <w:t>e</w:t>
      </w:r>
      <w:r w:rsidRPr="00AC175E">
        <w:rPr>
          <w:rFonts w:eastAsia="Arial" w:cs="Arial"/>
          <w:spacing w:val="1"/>
          <w:sz w:val="24"/>
          <w:szCs w:val="24"/>
          <w:lang w:val="es-ES"/>
        </w:rPr>
        <w:t xml:space="preserve"> h</w:t>
      </w:r>
      <w:r w:rsidRPr="00AC175E">
        <w:rPr>
          <w:rFonts w:eastAsia="Arial" w:cs="Arial"/>
          <w:sz w:val="24"/>
          <w:szCs w:val="24"/>
          <w:lang w:val="es-ES"/>
        </w:rPr>
        <w:t>i</w:t>
      </w:r>
      <w:r w:rsidRPr="00AC175E">
        <w:rPr>
          <w:rFonts w:eastAsia="Arial" w:cs="Arial"/>
          <w:spacing w:val="-2"/>
          <w:sz w:val="24"/>
          <w:szCs w:val="24"/>
          <w:lang w:val="es-ES"/>
        </w:rPr>
        <w:t>g</w:t>
      </w:r>
      <w:r w:rsidRPr="00AC175E">
        <w:rPr>
          <w:rFonts w:eastAsia="Arial" w:cs="Arial"/>
          <w:sz w:val="24"/>
          <w:szCs w:val="24"/>
          <w:lang w:val="es-ES"/>
        </w:rPr>
        <w:t>ie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n</w:t>
      </w:r>
      <w:r w:rsidRPr="00AC175E">
        <w:rPr>
          <w:rFonts w:eastAsia="Arial" w:cs="Arial"/>
          <w:sz w:val="24"/>
          <w:szCs w:val="24"/>
          <w:lang w:val="es-ES"/>
        </w:rPr>
        <w:t>e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ed</w:t>
      </w:r>
      <w:r w:rsidRPr="00AC175E">
        <w:rPr>
          <w:rFonts w:eastAsia="Arial" w:cs="Arial"/>
          <w:sz w:val="24"/>
          <w:szCs w:val="24"/>
          <w:lang w:val="es-ES"/>
        </w:rPr>
        <w:t>i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l</w:t>
      </w:r>
      <w:r w:rsidRPr="00AC175E">
        <w:rPr>
          <w:rFonts w:eastAsia="Arial" w:cs="Arial"/>
          <w:sz w:val="24"/>
          <w:szCs w:val="24"/>
          <w:lang w:val="es-ES"/>
        </w:rPr>
        <w:t>ic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i</w:t>
      </w:r>
      <w:r w:rsidRPr="00AC175E">
        <w:rPr>
          <w:rFonts w:eastAsia="Arial" w:cs="Arial"/>
          <w:sz w:val="24"/>
          <w:szCs w:val="24"/>
          <w:lang w:val="es-ES"/>
        </w:rPr>
        <w:t>a</w:t>
      </w:r>
      <w:r w:rsidRPr="00AC175E">
        <w:rPr>
          <w:rFonts w:eastAsia="Arial" w:cs="Arial"/>
          <w:spacing w:val="1"/>
          <w:sz w:val="24"/>
          <w:szCs w:val="24"/>
          <w:lang w:val="es-ES"/>
        </w:rPr>
        <w:t xml:space="preserve"> pa</w:t>
      </w:r>
      <w:r w:rsidRPr="00AC175E">
        <w:rPr>
          <w:rFonts w:eastAsia="Arial" w:cs="Arial"/>
          <w:sz w:val="24"/>
          <w:szCs w:val="24"/>
          <w:lang w:val="es-ES"/>
        </w:rPr>
        <w:t>ra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ed</w:t>
      </w:r>
      <w:r w:rsidRPr="00AC175E">
        <w:rPr>
          <w:rFonts w:eastAsia="Arial" w:cs="Arial"/>
          <w:spacing w:val="-3"/>
          <w:sz w:val="24"/>
          <w:szCs w:val="24"/>
          <w:lang w:val="es-ES"/>
        </w:rPr>
        <w:t>i</w:t>
      </w:r>
      <w:r w:rsidRPr="00AC175E">
        <w:rPr>
          <w:rFonts w:eastAsia="Arial" w:cs="Arial"/>
          <w:spacing w:val="3"/>
          <w:sz w:val="24"/>
          <w:szCs w:val="24"/>
          <w:lang w:val="es-ES"/>
        </w:rPr>
        <w:t>f</w:t>
      </w:r>
      <w:r w:rsidRPr="00AC175E">
        <w:rPr>
          <w:rFonts w:eastAsia="Arial" w:cs="Arial"/>
          <w:sz w:val="24"/>
          <w:szCs w:val="24"/>
          <w:lang w:val="es-ES"/>
        </w:rPr>
        <w:t>icac</w:t>
      </w:r>
      <w:r w:rsidRPr="00AC175E">
        <w:rPr>
          <w:rFonts w:eastAsia="Arial" w:cs="Arial"/>
          <w:spacing w:val="-2"/>
          <w:sz w:val="24"/>
          <w:szCs w:val="24"/>
          <w:lang w:val="es-ES"/>
        </w:rPr>
        <w:t>i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o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ne</w:t>
      </w:r>
      <w:r w:rsidRPr="00AC175E">
        <w:rPr>
          <w:rFonts w:eastAsia="Arial" w:cs="Arial"/>
          <w:sz w:val="24"/>
          <w:szCs w:val="24"/>
          <w:lang w:val="es-ES"/>
        </w:rPr>
        <w:t>s c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o</w:t>
      </w:r>
      <w:r w:rsidRPr="00AC175E">
        <w:rPr>
          <w:rFonts w:eastAsia="Arial" w:cs="Arial"/>
          <w:sz w:val="24"/>
          <w:szCs w:val="24"/>
          <w:lang w:val="es-ES"/>
        </w:rPr>
        <w:t>n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d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e</w:t>
      </w:r>
      <w:r w:rsidRPr="00AC175E">
        <w:rPr>
          <w:rFonts w:eastAsia="Arial" w:cs="Arial"/>
          <w:sz w:val="24"/>
          <w:szCs w:val="24"/>
          <w:lang w:val="es-ES"/>
        </w:rPr>
        <w:t>sti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n</w:t>
      </w:r>
      <w:r w:rsidRPr="00AC175E">
        <w:rPr>
          <w:rFonts w:eastAsia="Arial" w:cs="Arial"/>
          <w:sz w:val="24"/>
          <w:szCs w:val="24"/>
          <w:lang w:val="es-ES"/>
        </w:rPr>
        <w:t>o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z w:val="24"/>
          <w:szCs w:val="24"/>
          <w:lang w:val="es-ES"/>
        </w:rPr>
        <w:t>a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pacing w:val="-2"/>
          <w:sz w:val="24"/>
          <w:szCs w:val="24"/>
          <w:lang w:val="es-ES"/>
        </w:rPr>
        <w:t>v</w:t>
      </w:r>
      <w:r w:rsidRPr="00AC175E">
        <w:rPr>
          <w:rFonts w:eastAsia="Arial" w:cs="Arial"/>
          <w:sz w:val="24"/>
          <w:szCs w:val="24"/>
          <w:lang w:val="es-ES"/>
        </w:rPr>
        <w:t>i</w:t>
      </w:r>
      <w:r w:rsidRPr="00AC175E">
        <w:rPr>
          <w:rFonts w:eastAsia="Arial" w:cs="Arial"/>
          <w:spacing w:val="-3"/>
          <w:sz w:val="24"/>
          <w:szCs w:val="24"/>
          <w:lang w:val="es-ES"/>
        </w:rPr>
        <w:t>v</w:t>
      </w:r>
      <w:r w:rsidRPr="00AC175E">
        <w:rPr>
          <w:rFonts w:eastAsia="Arial" w:cs="Arial"/>
          <w:sz w:val="24"/>
          <w:szCs w:val="24"/>
          <w:lang w:val="es-ES"/>
        </w:rPr>
        <w:t>i</w:t>
      </w:r>
      <w:r w:rsidRPr="00AC175E">
        <w:rPr>
          <w:rFonts w:eastAsia="Arial" w:cs="Arial"/>
          <w:spacing w:val="3"/>
          <w:sz w:val="24"/>
          <w:szCs w:val="24"/>
          <w:lang w:val="es-ES"/>
        </w:rPr>
        <w:t>e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nd</w:t>
      </w:r>
      <w:r w:rsidRPr="00AC175E">
        <w:rPr>
          <w:rFonts w:eastAsia="Arial" w:cs="Arial"/>
          <w:sz w:val="24"/>
          <w:szCs w:val="24"/>
          <w:lang w:val="es-ES"/>
        </w:rPr>
        <w:t>a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pacing w:val="-2"/>
          <w:sz w:val="24"/>
          <w:szCs w:val="24"/>
          <w:lang w:val="es-ES"/>
        </w:rPr>
        <w:t>c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o</w:t>
      </w:r>
      <w:r w:rsidRPr="00AC175E">
        <w:rPr>
          <w:rFonts w:eastAsia="Arial" w:cs="Arial"/>
          <w:sz w:val="24"/>
          <w:szCs w:val="24"/>
          <w:lang w:val="es-ES"/>
        </w:rPr>
        <w:t>lec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t</w:t>
      </w:r>
      <w:r w:rsidRPr="00AC175E">
        <w:rPr>
          <w:rFonts w:eastAsia="Arial" w:cs="Arial"/>
          <w:sz w:val="24"/>
          <w:szCs w:val="24"/>
          <w:lang w:val="es-ES"/>
        </w:rPr>
        <w:t>i</w:t>
      </w:r>
      <w:r w:rsidRPr="00AC175E">
        <w:rPr>
          <w:rFonts w:eastAsia="Arial" w:cs="Arial"/>
          <w:spacing w:val="-3"/>
          <w:sz w:val="24"/>
          <w:szCs w:val="24"/>
          <w:lang w:val="es-ES"/>
        </w:rPr>
        <w:t>v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a</w:t>
      </w:r>
      <w:r w:rsidRPr="00AC175E">
        <w:rPr>
          <w:rFonts w:eastAsia="Arial" w:cs="Arial"/>
          <w:sz w:val="24"/>
          <w:szCs w:val="24"/>
          <w:lang w:val="es-ES"/>
        </w:rPr>
        <w:t xml:space="preserve">, 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a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m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b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a</w:t>
      </w:r>
      <w:r w:rsidRPr="00AC175E">
        <w:rPr>
          <w:rFonts w:eastAsia="Arial" w:cs="Arial"/>
          <w:sz w:val="24"/>
          <w:szCs w:val="24"/>
          <w:lang w:val="es-ES"/>
        </w:rPr>
        <w:t xml:space="preserve">s 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e</w:t>
      </w:r>
      <w:r w:rsidRPr="00AC175E">
        <w:rPr>
          <w:rFonts w:eastAsia="Arial" w:cs="Arial"/>
          <w:sz w:val="24"/>
          <w:szCs w:val="24"/>
          <w:lang w:val="es-ES"/>
        </w:rPr>
        <w:t>st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ab</w:t>
      </w:r>
      <w:r w:rsidRPr="00AC175E">
        <w:rPr>
          <w:rFonts w:eastAsia="Arial" w:cs="Arial"/>
          <w:spacing w:val="-3"/>
          <w:sz w:val="24"/>
          <w:szCs w:val="24"/>
          <w:lang w:val="es-ES"/>
        </w:rPr>
        <w:t>l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e</w:t>
      </w:r>
      <w:r w:rsidRPr="00AC175E">
        <w:rPr>
          <w:rFonts w:eastAsia="Arial" w:cs="Arial"/>
          <w:sz w:val="24"/>
          <w:szCs w:val="24"/>
          <w:lang w:val="es-ES"/>
        </w:rPr>
        <w:t>cid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a</w:t>
      </w:r>
      <w:r w:rsidRPr="00AC175E">
        <w:rPr>
          <w:rFonts w:eastAsia="Arial" w:cs="Arial"/>
          <w:sz w:val="24"/>
          <w:szCs w:val="24"/>
          <w:lang w:val="es-ES"/>
        </w:rPr>
        <w:t>s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po</w:t>
      </w:r>
      <w:r w:rsidRPr="00AC175E">
        <w:rPr>
          <w:rFonts w:eastAsia="Arial" w:cs="Arial"/>
          <w:sz w:val="24"/>
          <w:szCs w:val="24"/>
          <w:lang w:val="es-ES"/>
        </w:rPr>
        <w:t>r la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z w:val="24"/>
          <w:szCs w:val="24"/>
          <w:lang w:val="es-ES"/>
        </w:rPr>
        <w:t>I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n</w:t>
      </w:r>
      <w:r w:rsidRPr="00AC175E">
        <w:rPr>
          <w:rFonts w:eastAsia="Arial" w:cs="Arial"/>
          <w:spacing w:val="-2"/>
          <w:sz w:val="24"/>
          <w:szCs w:val="24"/>
          <w:lang w:val="es-ES"/>
        </w:rPr>
        <w:t>t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en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d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en</w:t>
      </w:r>
      <w:r w:rsidRPr="00AC175E">
        <w:rPr>
          <w:rFonts w:eastAsia="Arial" w:cs="Arial"/>
          <w:sz w:val="24"/>
          <w:szCs w:val="24"/>
          <w:lang w:val="es-ES"/>
        </w:rPr>
        <w:t>cia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z w:val="24"/>
          <w:szCs w:val="24"/>
          <w:lang w:val="es-ES"/>
        </w:rPr>
        <w:t>D</w:t>
      </w:r>
      <w:r w:rsidRPr="00AC175E">
        <w:rPr>
          <w:rFonts w:eastAsia="Arial" w:cs="Arial"/>
          <w:spacing w:val="-2"/>
          <w:sz w:val="24"/>
          <w:szCs w:val="24"/>
          <w:lang w:val="es-ES"/>
        </w:rPr>
        <w:t>e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pa</w:t>
      </w:r>
      <w:r w:rsidRPr="00AC175E">
        <w:rPr>
          <w:rFonts w:eastAsia="Arial" w:cs="Arial"/>
          <w:sz w:val="24"/>
          <w:szCs w:val="24"/>
          <w:lang w:val="es-ES"/>
        </w:rPr>
        <w:t>rt</w:t>
      </w:r>
      <w:r w:rsidRPr="00AC175E">
        <w:rPr>
          <w:rFonts w:eastAsia="Arial" w:cs="Arial"/>
          <w:spacing w:val="-2"/>
          <w:sz w:val="24"/>
          <w:szCs w:val="24"/>
          <w:lang w:val="es-ES"/>
        </w:rPr>
        <w:t>a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m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en</w:t>
      </w:r>
      <w:r w:rsidRPr="00AC175E">
        <w:rPr>
          <w:rFonts w:eastAsia="Arial" w:cs="Arial"/>
          <w:spacing w:val="-2"/>
          <w:sz w:val="24"/>
          <w:szCs w:val="24"/>
          <w:lang w:val="es-ES"/>
        </w:rPr>
        <w:t>t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a</w:t>
      </w:r>
      <w:r w:rsidRPr="00AC175E">
        <w:rPr>
          <w:rFonts w:eastAsia="Arial" w:cs="Arial"/>
          <w:sz w:val="24"/>
          <w:szCs w:val="24"/>
          <w:lang w:val="es-ES"/>
        </w:rPr>
        <w:t xml:space="preserve">l 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d</w:t>
      </w:r>
      <w:r w:rsidRPr="00AC175E">
        <w:rPr>
          <w:rFonts w:eastAsia="Arial" w:cs="Arial"/>
          <w:sz w:val="24"/>
          <w:szCs w:val="24"/>
          <w:lang w:val="es-ES"/>
        </w:rPr>
        <w:t>e………</w:t>
      </w:r>
      <w:r w:rsidRPr="00AC175E">
        <w:rPr>
          <w:rFonts w:eastAsia="Arial" w:cs="Arial"/>
          <w:spacing w:val="-2"/>
          <w:sz w:val="24"/>
          <w:szCs w:val="24"/>
          <w:lang w:val="es-ES"/>
        </w:rPr>
        <w:t>…</w:t>
      </w:r>
      <w:r w:rsidRPr="00AC175E">
        <w:rPr>
          <w:rFonts w:eastAsia="Arial" w:cs="Arial"/>
          <w:sz w:val="24"/>
          <w:szCs w:val="24"/>
          <w:lang w:val="es-ES"/>
        </w:rPr>
        <w:t>.</w:t>
      </w:r>
    </w:p>
    <w:p w14:paraId="1FEF658D" w14:textId="77777777" w:rsidR="009E25CC" w:rsidRPr="00AC175E" w:rsidRDefault="009E25CC" w:rsidP="002A7BF1">
      <w:pPr>
        <w:spacing w:line="276" w:lineRule="auto"/>
        <w:rPr>
          <w:rFonts w:cs="Arial"/>
          <w:sz w:val="24"/>
          <w:szCs w:val="24"/>
          <w:lang w:val="es-ES"/>
        </w:rPr>
      </w:pPr>
    </w:p>
    <w:p w14:paraId="3E1785B3" w14:textId="77777777" w:rsidR="009E25CC" w:rsidRPr="00AC175E" w:rsidRDefault="009E25CC" w:rsidP="002A7BF1">
      <w:pPr>
        <w:spacing w:line="276" w:lineRule="auto"/>
        <w:rPr>
          <w:rFonts w:eastAsia="Arial" w:cs="Arial"/>
          <w:sz w:val="24"/>
          <w:szCs w:val="24"/>
          <w:lang w:val="es-ES"/>
        </w:rPr>
      </w:pPr>
      <w:r w:rsidRPr="00AC175E">
        <w:rPr>
          <w:rFonts w:eastAsia="Arial" w:cs="Arial"/>
          <w:spacing w:val="-1"/>
          <w:sz w:val="24"/>
          <w:szCs w:val="24"/>
          <w:lang w:val="es-ES"/>
        </w:rPr>
        <w:t>P</w:t>
      </w:r>
      <w:r w:rsidRPr="00AC175E">
        <w:rPr>
          <w:rFonts w:eastAsia="Arial" w:cs="Arial"/>
          <w:sz w:val="24"/>
          <w:szCs w:val="24"/>
          <w:lang w:val="es-ES"/>
        </w:rPr>
        <w:t>or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t</w:t>
      </w:r>
      <w:r w:rsidRPr="00AC175E">
        <w:rPr>
          <w:rFonts w:eastAsia="Arial" w:cs="Arial"/>
          <w:sz w:val="24"/>
          <w:szCs w:val="24"/>
          <w:lang w:val="es-ES"/>
        </w:rPr>
        <w:t>al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m</w:t>
      </w:r>
      <w:r w:rsidRPr="00AC175E">
        <w:rPr>
          <w:rFonts w:eastAsia="Arial" w:cs="Arial"/>
          <w:spacing w:val="-3"/>
          <w:sz w:val="24"/>
          <w:szCs w:val="24"/>
          <w:lang w:val="es-ES"/>
        </w:rPr>
        <w:t>o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t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i</w:t>
      </w:r>
      <w:r w:rsidRPr="00AC175E">
        <w:rPr>
          <w:rFonts w:eastAsia="Arial" w:cs="Arial"/>
          <w:spacing w:val="-2"/>
          <w:sz w:val="24"/>
          <w:szCs w:val="24"/>
          <w:lang w:val="es-ES"/>
        </w:rPr>
        <w:t>v</w:t>
      </w:r>
      <w:r w:rsidRPr="00AC175E">
        <w:rPr>
          <w:rFonts w:eastAsia="Arial" w:cs="Arial"/>
          <w:sz w:val="24"/>
          <w:szCs w:val="24"/>
          <w:lang w:val="es-ES"/>
        </w:rPr>
        <w:t>o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CER</w:t>
      </w:r>
      <w:r w:rsidRPr="00AC175E">
        <w:rPr>
          <w:rFonts w:eastAsia="Arial" w:cs="Arial"/>
          <w:spacing w:val="2"/>
          <w:sz w:val="24"/>
          <w:szCs w:val="24"/>
          <w:lang w:val="es-ES"/>
        </w:rPr>
        <w:t>T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I</w:t>
      </w:r>
      <w:r w:rsidRPr="00AC175E">
        <w:rPr>
          <w:rFonts w:eastAsia="Arial" w:cs="Arial"/>
          <w:spacing w:val="-3"/>
          <w:sz w:val="24"/>
          <w:szCs w:val="24"/>
          <w:lang w:val="es-ES"/>
        </w:rPr>
        <w:t>F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I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C</w:t>
      </w:r>
      <w:r w:rsidRPr="00AC175E">
        <w:rPr>
          <w:rFonts w:eastAsia="Arial" w:cs="Arial"/>
          <w:sz w:val="24"/>
          <w:szCs w:val="24"/>
          <w:lang w:val="es-ES"/>
        </w:rPr>
        <w:t>O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pacing w:val="2"/>
          <w:sz w:val="24"/>
          <w:szCs w:val="24"/>
          <w:lang w:val="es-ES"/>
        </w:rPr>
        <w:t>q</w:t>
      </w:r>
      <w:r w:rsidRPr="00AC175E">
        <w:rPr>
          <w:rFonts w:eastAsia="Arial" w:cs="Arial"/>
          <w:sz w:val="24"/>
          <w:szCs w:val="24"/>
          <w:lang w:val="es-ES"/>
        </w:rPr>
        <w:t>ue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z w:val="24"/>
          <w:szCs w:val="24"/>
          <w:lang w:val="es-ES"/>
        </w:rPr>
        <w:t>d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i</w:t>
      </w:r>
      <w:r w:rsidRPr="00AC175E">
        <w:rPr>
          <w:rFonts w:eastAsia="Arial" w:cs="Arial"/>
          <w:sz w:val="24"/>
          <w:szCs w:val="24"/>
          <w:lang w:val="es-ES"/>
        </w:rPr>
        <w:t xml:space="preserve">cho </w:t>
      </w:r>
      <w:r w:rsidRPr="00AC175E">
        <w:rPr>
          <w:rFonts w:eastAsia="Arial" w:cs="Arial"/>
          <w:spacing w:val="-3"/>
          <w:sz w:val="24"/>
          <w:szCs w:val="24"/>
          <w:lang w:val="es-ES"/>
        </w:rPr>
        <w:t>p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r</w:t>
      </w:r>
      <w:r w:rsidRPr="00AC175E">
        <w:rPr>
          <w:rFonts w:eastAsia="Arial" w:cs="Arial"/>
          <w:sz w:val="24"/>
          <w:szCs w:val="24"/>
          <w:lang w:val="es-ES"/>
        </w:rPr>
        <w:t>o</w:t>
      </w:r>
      <w:r w:rsidRPr="00AC175E">
        <w:rPr>
          <w:rFonts w:eastAsia="Arial" w:cs="Arial"/>
          <w:spacing w:val="-3"/>
          <w:sz w:val="24"/>
          <w:szCs w:val="24"/>
          <w:lang w:val="es-ES"/>
        </w:rPr>
        <w:t>y</w:t>
      </w:r>
      <w:r w:rsidRPr="00AC175E">
        <w:rPr>
          <w:rFonts w:eastAsia="Arial" w:cs="Arial"/>
          <w:sz w:val="24"/>
          <w:szCs w:val="24"/>
          <w:lang w:val="es-ES"/>
        </w:rPr>
        <w:t>ecto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z w:val="24"/>
          <w:szCs w:val="24"/>
          <w:lang w:val="es-ES"/>
        </w:rPr>
        <w:t>c</w:t>
      </w:r>
      <w:r w:rsidRPr="00AC175E">
        <w:rPr>
          <w:rFonts w:eastAsia="Arial" w:cs="Arial"/>
          <w:spacing w:val="-3"/>
          <w:sz w:val="24"/>
          <w:szCs w:val="24"/>
          <w:lang w:val="es-ES"/>
        </w:rPr>
        <w:t>u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m</w:t>
      </w:r>
      <w:r w:rsidRPr="00AC175E">
        <w:rPr>
          <w:rFonts w:eastAsia="Arial" w:cs="Arial"/>
          <w:sz w:val="24"/>
          <w:szCs w:val="24"/>
          <w:lang w:val="es-ES"/>
        </w:rPr>
        <w:t>p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l</w:t>
      </w:r>
      <w:r w:rsidRPr="00AC175E">
        <w:rPr>
          <w:rFonts w:eastAsia="Arial" w:cs="Arial"/>
          <w:sz w:val="24"/>
          <w:szCs w:val="24"/>
          <w:lang w:val="es-ES"/>
        </w:rPr>
        <w:t>e con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t</w:t>
      </w:r>
      <w:r w:rsidRPr="00AC175E">
        <w:rPr>
          <w:rFonts w:eastAsia="Arial" w:cs="Arial"/>
          <w:sz w:val="24"/>
          <w:szCs w:val="24"/>
          <w:lang w:val="es-ES"/>
        </w:rPr>
        <w:t>o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d</w:t>
      </w:r>
      <w:r w:rsidRPr="00AC175E">
        <w:rPr>
          <w:rFonts w:eastAsia="Arial" w:cs="Arial"/>
          <w:sz w:val="24"/>
          <w:szCs w:val="24"/>
          <w:lang w:val="es-ES"/>
        </w:rPr>
        <w:t>os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l</w:t>
      </w:r>
      <w:r w:rsidRPr="00AC175E">
        <w:rPr>
          <w:rFonts w:eastAsia="Arial" w:cs="Arial"/>
          <w:sz w:val="24"/>
          <w:szCs w:val="24"/>
          <w:lang w:val="es-ES"/>
        </w:rPr>
        <w:t>os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pacing w:val="2"/>
          <w:sz w:val="24"/>
          <w:szCs w:val="24"/>
          <w:lang w:val="es-ES"/>
        </w:rPr>
        <w:t>r</w:t>
      </w:r>
      <w:r w:rsidRPr="00AC175E">
        <w:rPr>
          <w:rFonts w:eastAsia="Arial" w:cs="Arial"/>
          <w:spacing w:val="-3"/>
          <w:sz w:val="24"/>
          <w:szCs w:val="24"/>
          <w:lang w:val="es-ES"/>
        </w:rPr>
        <w:t>e</w:t>
      </w:r>
      <w:r w:rsidRPr="00AC175E">
        <w:rPr>
          <w:rFonts w:eastAsia="Arial" w:cs="Arial"/>
          <w:spacing w:val="2"/>
          <w:sz w:val="24"/>
          <w:szCs w:val="24"/>
          <w:lang w:val="es-ES"/>
        </w:rPr>
        <w:t>q</w:t>
      </w:r>
      <w:r w:rsidRPr="00AC175E">
        <w:rPr>
          <w:rFonts w:eastAsia="Arial" w:cs="Arial"/>
          <w:sz w:val="24"/>
          <w:szCs w:val="24"/>
          <w:lang w:val="es-ES"/>
        </w:rPr>
        <w:t>u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i</w:t>
      </w:r>
      <w:r w:rsidRPr="00AC175E">
        <w:rPr>
          <w:rFonts w:eastAsia="Arial" w:cs="Arial"/>
          <w:sz w:val="24"/>
          <w:szCs w:val="24"/>
          <w:lang w:val="es-ES"/>
        </w:rPr>
        <w:t>s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i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t</w:t>
      </w:r>
      <w:r w:rsidRPr="00AC175E">
        <w:rPr>
          <w:rFonts w:eastAsia="Arial" w:cs="Arial"/>
          <w:sz w:val="24"/>
          <w:szCs w:val="24"/>
          <w:lang w:val="es-ES"/>
        </w:rPr>
        <w:t>os p</w:t>
      </w:r>
      <w:r w:rsidRPr="00AC175E">
        <w:rPr>
          <w:rFonts w:eastAsia="Arial" w:cs="Arial"/>
          <w:spacing w:val="-2"/>
          <w:sz w:val="24"/>
          <w:szCs w:val="24"/>
          <w:lang w:val="es-ES"/>
        </w:rPr>
        <w:t>a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r</w:t>
      </w:r>
      <w:r w:rsidRPr="00AC175E">
        <w:rPr>
          <w:rFonts w:eastAsia="Arial" w:cs="Arial"/>
          <w:sz w:val="24"/>
          <w:szCs w:val="24"/>
          <w:lang w:val="es-ES"/>
        </w:rPr>
        <w:t>a o</w:t>
      </w:r>
      <w:r w:rsidRPr="00AC175E">
        <w:rPr>
          <w:rFonts w:eastAsia="Arial" w:cs="Arial"/>
          <w:spacing w:val="-2"/>
          <w:sz w:val="24"/>
          <w:szCs w:val="24"/>
          <w:lang w:val="es-ES"/>
        </w:rPr>
        <w:t>b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t</w:t>
      </w:r>
      <w:r w:rsidRPr="00AC175E">
        <w:rPr>
          <w:rFonts w:eastAsia="Arial" w:cs="Arial"/>
          <w:sz w:val="24"/>
          <w:szCs w:val="24"/>
          <w:lang w:val="es-ES"/>
        </w:rPr>
        <w:t>e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n</w:t>
      </w:r>
      <w:r w:rsidRPr="00AC175E">
        <w:rPr>
          <w:rFonts w:eastAsia="Arial" w:cs="Arial"/>
          <w:sz w:val="24"/>
          <w:szCs w:val="24"/>
          <w:lang w:val="es-ES"/>
        </w:rPr>
        <w:t>e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r</w:t>
      </w:r>
      <w:r w:rsidRPr="00AC175E">
        <w:rPr>
          <w:rFonts w:eastAsia="Arial" w:cs="Arial"/>
          <w:sz w:val="24"/>
          <w:szCs w:val="24"/>
          <w:lang w:val="es-ES"/>
        </w:rPr>
        <w:t>:</w:t>
      </w:r>
    </w:p>
    <w:p w14:paraId="2770F5B3" w14:textId="77777777" w:rsidR="009E25CC" w:rsidRPr="00AC175E" w:rsidRDefault="009E25CC" w:rsidP="002A7BF1">
      <w:pPr>
        <w:spacing w:line="276" w:lineRule="auto"/>
        <w:rPr>
          <w:rFonts w:cs="Arial"/>
          <w:sz w:val="24"/>
          <w:szCs w:val="24"/>
          <w:lang w:val="es-ES"/>
        </w:rPr>
      </w:pPr>
    </w:p>
    <w:p w14:paraId="338EAD6B" w14:textId="5506DF69" w:rsidR="009E25CC" w:rsidRPr="00AC175E" w:rsidRDefault="009E25CC" w:rsidP="002A7BF1">
      <w:pPr>
        <w:spacing w:line="276" w:lineRule="auto"/>
        <w:rPr>
          <w:rFonts w:eastAsia="Arial" w:cs="Arial"/>
          <w:sz w:val="24"/>
          <w:szCs w:val="24"/>
          <w:lang w:val="es-ES"/>
        </w:rPr>
      </w:pPr>
      <w:r w:rsidRPr="00AC175E">
        <w:rPr>
          <w:rFonts w:eastAsia="Wingdings" w:cs="Arial"/>
          <w:sz w:val="24"/>
          <w:szCs w:val="24"/>
        </w:rPr>
        <w:t></w:t>
      </w:r>
      <w:r w:rsidRPr="00AC175E">
        <w:rPr>
          <w:rFonts w:cs="Arial"/>
          <w:sz w:val="24"/>
          <w:szCs w:val="24"/>
          <w:lang w:val="es-ES"/>
        </w:rPr>
        <w:tab/>
      </w:r>
      <w:r w:rsidRPr="00AC175E">
        <w:rPr>
          <w:rFonts w:eastAsia="Arial" w:cs="Arial"/>
          <w:spacing w:val="-1"/>
          <w:sz w:val="24"/>
          <w:szCs w:val="24"/>
          <w:lang w:val="es-ES"/>
        </w:rPr>
        <w:t>L</w:t>
      </w:r>
      <w:r w:rsidRPr="00AC175E">
        <w:rPr>
          <w:rFonts w:eastAsia="Arial" w:cs="Arial"/>
          <w:sz w:val="24"/>
          <w:szCs w:val="24"/>
          <w:lang w:val="es-ES"/>
        </w:rPr>
        <w:t xml:space="preserve">a </w:t>
      </w:r>
      <w:r w:rsidRPr="00AC175E">
        <w:rPr>
          <w:rFonts w:eastAsia="Arial" w:cs="Arial"/>
          <w:spacing w:val="-2"/>
          <w:sz w:val="24"/>
          <w:szCs w:val="24"/>
          <w:lang w:val="es-ES"/>
        </w:rPr>
        <w:t>v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i</w:t>
      </w:r>
      <w:r w:rsidRPr="00AC175E">
        <w:rPr>
          <w:rFonts w:eastAsia="Arial" w:cs="Arial"/>
          <w:sz w:val="24"/>
          <w:szCs w:val="24"/>
          <w:lang w:val="es-ES"/>
        </w:rPr>
        <w:t>a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b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i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li</w:t>
      </w:r>
      <w:r w:rsidRPr="00AC175E">
        <w:rPr>
          <w:rFonts w:eastAsia="Arial" w:cs="Arial"/>
          <w:sz w:val="24"/>
          <w:szCs w:val="24"/>
          <w:lang w:val="es-ES"/>
        </w:rPr>
        <w:t>d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a</w:t>
      </w:r>
      <w:r w:rsidRPr="00AC175E">
        <w:rPr>
          <w:rFonts w:eastAsia="Arial" w:cs="Arial"/>
          <w:sz w:val="24"/>
          <w:szCs w:val="24"/>
          <w:lang w:val="es-ES"/>
        </w:rPr>
        <w:t>d urba</w:t>
      </w:r>
      <w:r w:rsidRPr="00AC175E">
        <w:rPr>
          <w:rFonts w:eastAsia="Arial" w:cs="Arial"/>
          <w:spacing w:val="2"/>
          <w:sz w:val="24"/>
          <w:szCs w:val="24"/>
          <w:lang w:val="es-ES"/>
        </w:rPr>
        <w:t>n</w:t>
      </w:r>
      <w:r w:rsidRPr="00AC175E">
        <w:rPr>
          <w:rFonts w:eastAsia="Arial" w:cs="Arial"/>
          <w:spacing w:val="-4"/>
          <w:sz w:val="24"/>
          <w:szCs w:val="24"/>
          <w:lang w:val="es-ES"/>
        </w:rPr>
        <w:t>í</w:t>
      </w:r>
      <w:r w:rsidRPr="00AC175E">
        <w:rPr>
          <w:rFonts w:eastAsia="Arial" w:cs="Arial"/>
          <w:sz w:val="24"/>
          <w:szCs w:val="24"/>
          <w:lang w:val="es-ES"/>
        </w:rPr>
        <w:t>s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t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i</w:t>
      </w:r>
      <w:r w:rsidRPr="00AC175E">
        <w:rPr>
          <w:rFonts w:eastAsia="Arial" w:cs="Arial"/>
          <w:sz w:val="24"/>
          <w:szCs w:val="24"/>
          <w:lang w:val="es-ES"/>
        </w:rPr>
        <w:t>ca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pacing w:val="-2"/>
          <w:sz w:val="24"/>
          <w:szCs w:val="24"/>
          <w:lang w:val="es-ES"/>
        </w:rPr>
        <w:t>y</w:t>
      </w:r>
      <w:r w:rsidRPr="00AC175E">
        <w:rPr>
          <w:rFonts w:eastAsia="Arial" w:cs="Arial"/>
          <w:sz w:val="24"/>
          <w:szCs w:val="24"/>
          <w:lang w:val="es-ES"/>
        </w:rPr>
        <w:t>a sea p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a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r</w:t>
      </w:r>
      <w:r w:rsidRPr="00AC175E">
        <w:rPr>
          <w:rFonts w:eastAsia="Arial" w:cs="Arial"/>
          <w:sz w:val="24"/>
          <w:szCs w:val="24"/>
          <w:lang w:val="es-ES"/>
        </w:rPr>
        <w:t xml:space="preserve">a 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R</w:t>
      </w:r>
      <w:r w:rsidRPr="00AC175E">
        <w:rPr>
          <w:rFonts w:eastAsia="Arial" w:cs="Arial"/>
          <w:spacing w:val="-3"/>
          <w:sz w:val="24"/>
          <w:szCs w:val="24"/>
          <w:lang w:val="es-ES"/>
        </w:rPr>
        <w:t>é</w:t>
      </w:r>
      <w:r w:rsidRPr="00AC175E">
        <w:rPr>
          <w:rFonts w:eastAsia="Arial" w:cs="Arial"/>
          <w:spacing w:val="2"/>
          <w:sz w:val="24"/>
          <w:szCs w:val="24"/>
          <w:lang w:val="es-ES"/>
        </w:rPr>
        <w:t>g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i</w:t>
      </w:r>
      <w:r w:rsidRPr="00AC175E">
        <w:rPr>
          <w:rFonts w:eastAsia="Arial" w:cs="Arial"/>
          <w:spacing w:val="-2"/>
          <w:sz w:val="24"/>
          <w:szCs w:val="24"/>
          <w:lang w:val="es-ES"/>
        </w:rPr>
        <w:t>m</w:t>
      </w:r>
      <w:r w:rsidRPr="00AC175E">
        <w:rPr>
          <w:rFonts w:eastAsia="Arial" w:cs="Arial"/>
          <w:sz w:val="24"/>
          <w:szCs w:val="24"/>
          <w:lang w:val="es-ES"/>
        </w:rPr>
        <w:t>en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G</w:t>
      </w:r>
      <w:r w:rsidRPr="00AC175E">
        <w:rPr>
          <w:rFonts w:eastAsia="Arial" w:cs="Arial"/>
          <w:sz w:val="24"/>
          <w:szCs w:val="24"/>
          <w:lang w:val="es-ES"/>
        </w:rPr>
        <w:t>e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n</w:t>
      </w:r>
      <w:r w:rsidRPr="00AC175E">
        <w:rPr>
          <w:rFonts w:eastAsia="Arial" w:cs="Arial"/>
          <w:spacing w:val="-3"/>
          <w:sz w:val="24"/>
          <w:szCs w:val="24"/>
          <w:lang w:val="es-ES"/>
        </w:rPr>
        <w:t>e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r</w:t>
      </w:r>
      <w:r w:rsidRPr="00AC175E">
        <w:rPr>
          <w:rFonts w:eastAsia="Arial" w:cs="Arial"/>
          <w:sz w:val="24"/>
          <w:szCs w:val="24"/>
          <w:lang w:val="es-ES"/>
        </w:rPr>
        <w:t>a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l</w:t>
      </w:r>
      <w:r w:rsidRPr="00AC175E">
        <w:rPr>
          <w:rFonts w:eastAsia="Arial" w:cs="Arial"/>
          <w:sz w:val="24"/>
          <w:szCs w:val="24"/>
          <w:lang w:val="es-ES"/>
        </w:rPr>
        <w:t>,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R</w:t>
      </w:r>
      <w:r w:rsidRPr="00AC175E">
        <w:rPr>
          <w:rFonts w:eastAsia="Arial" w:cs="Arial"/>
          <w:spacing w:val="-3"/>
          <w:sz w:val="24"/>
          <w:szCs w:val="24"/>
          <w:lang w:val="es-ES"/>
        </w:rPr>
        <w:t>é</w:t>
      </w:r>
      <w:r w:rsidRPr="00AC175E">
        <w:rPr>
          <w:rFonts w:eastAsia="Arial" w:cs="Arial"/>
          <w:spacing w:val="2"/>
          <w:sz w:val="24"/>
          <w:szCs w:val="24"/>
          <w:lang w:val="es-ES"/>
        </w:rPr>
        <w:t>g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i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m</w:t>
      </w:r>
      <w:r w:rsidRPr="00AC175E">
        <w:rPr>
          <w:rFonts w:eastAsia="Arial" w:cs="Arial"/>
          <w:sz w:val="24"/>
          <w:szCs w:val="24"/>
          <w:lang w:val="es-ES"/>
        </w:rPr>
        <w:t xml:space="preserve">en 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E</w:t>
      </w:r>
      <w:r w:rsidRPr="00AC175E">
        <w:rPr>
          <w:rFonts w:eastAsia="Arial" w:cs="Arial"/>
          <w:sz w:val="24"/>
          <w:szCs w:val="24"/>
          <w:lang w:val="es-ES"/>
        </w:rPr>
        <w:t>sp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e</w:t>
      </w:r>
      <w:r w:rsidRPr="00AC175E">
        <w:rPr>
          <w:rFonts w:eastAsia="Arial" w:cs="Arial"/>
          <w:sz w:val="24"/>
          <w:szCs w:val="24"/>
          <w:lang w:val="es-ES"/>
        </w:rPr>
        <w:t>c</w:t>
      </w:r>
      <w:r w:rsidRPr="00AC175E">
        <w:rPr>
          <w:rFonts w:eastAsia="Arial" w:cs="Arial"/>
          <w:spacing w:val="-3"/>
          <w:sz w:val="24"/>
          <w:szCs w:val="24"/>
          <w:lang w:val="es-ES"/>
        </w:rPr>
        <w:t>i</w:t>
      </w:r>
      <w:r w:rsidRPr="00AC175E">
        <w:rPr>
          <w:rFonts w:eastAsia="Arial" w:cs="Arial"/>
          <w:spacing w:val="3"/>
          <w:sz w:val="24"/>
          <w:szCs w:val="24"/>
          <w:lang w:val="es-ES"/>
        </w:rPr>
        <w:t>f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i</w:t>
      </w:r>
      <w:r w:rsidRPr="00AC175E">
        <w:rPr>
          <w:rFonts w:eastAsia="Arial" w:cs="Arial"/>
          <w:sz w:val="24"/>
          <w:szCs w:val="24"/>
          <w:lang w:val="es-ES"/>
        </w:rPr>
        <w:t>co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z w:val="24"/>
          <w:szCs w:val="24"/>
          <w:lang w:val="es-ES"/>
        </w:rPr>
        <w:t xml:space="preserve">o 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R</w:t>
      </w:r>
      <w:r w:rsidRPr="00AC175E">
        <w:rPr>
          <w:rFonts w:eastAsia="Arial" w:cs="Arial"/>
          <w:sz w:val="24"/>
          <w:szCs w:val="24"/>
          <w:lang w:val="es-ES"/>
        </w:rPr>
        <w:t>é</w:t>
      </w:r>
      <w:r w:rsidRPr="00AC175E">
        <w:rPr>
          <w:rFonts w:eastAsia="Arial" w:cs="Arial"/>
          <w:spacing w:val="2"/>
          <w:sz w:val="24"/>
          <w:szCs w:val="24"/>
          <w:lang w:val="es-ES"/>
        </w:rPr>
        <w:t>g</w:t>
      </w:r>
      <w:r w:rsidRPr="00AC175E">
        <w:rPr>
          <w:rFonts w:eastAsia="Arial" w:cs="Arial"/>
          <w:spacing w:val="-3"/>
          <w:sz w:val="24"/>
          <w:szCs w:val="24"/>
          <w:lang w:val="es-ES"/>
        </w:rPr>
        <w:t>i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m</w:t>
      </w:r>
      <w:r w:rsidRPr="00AC175E">
        <w:rPr>
          <w:rFonts w:eastAsia="Arial" w:cs="Arial"/>
          <w:spacing w:val="-3"/>
          <w:sz w:val="24"/>
          <w:szCs w:val="24"/>
          <w:lang w:val="es-ES"/>
        </w:rPr>
        <w:t>e</w:t>
      </w:r>
      <w:r w:rsidRPr="00AC175E">
        <w:rPr>
          <w:rFonts w:eastAsia="Arial" w:cs="Arial"/>
          <w:sz w:val="24"/>
          <w:szCs w:val="24"/>
          <w:lang w:val="es-ES"/>
        </w:rPr>
        <w:t>n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P</w:t>
      </w:r>
      <w:r w:rsidRPr="00AC175E">
        <w:rPr>
          <w:rFonts w:eastAsia="Arial" w:cs="Arial"/>
          <w:sz w:val="24"/>
          <w:szCs w:val="24"/>
          <w:lang w:val="es-ES"/>
        </w:rPr>
        <w:t>at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r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i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m</w:t>
      </w:r>
      <w:r w:rsidRPr="00AC175E">
        <w:rPr>
          <w:rFonts w:eastAsia="Arial" w:cs="Arial"/>
          <w:sz w:val="24"/>
          <w:szCs w:val="24"/>
          <w:lang w:val="es-ES"/>
        </w:rPr>
        <w:t>o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ni</w:t>
      </w:r>
      <w:r w:rsidRPr="00AC175E">
        <w:rPr>
          <w:rFonts w:eastAsia="Arial" w:cs="Arial"/>
          <w:sz w:val="24"/>
          <w:szCs w:val="24"/>
          <w:lang w:val="es-ES"/>
        </w:rPr>
        <w:t>a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l</w:t>
      </w:r>
      <w:r w:rsidRPr="00AC175E">
        <w:rPr>
          <w:rFonts w:eastAsia="Arial" w:cs="Arial"/>
          <w:sz w:val="24"/>
          <w:szCs w:val="24"/>
          <w:lang w:val="es-ES"/>
        </w:rPr>
        <w:t>, o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b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t</w:t>
      </w:r>
      <w:r w:rsidRPr="00AC175E">
        <w:rPr>
          <w:rFonts w:eastAsia="Arial" w:cs="Arial"/>
          <w:spacing w:val="-3"/>
          <w:sz w:val="24"/>
          <w:szCs w:val="24"/>
          <w:lang w:val="es-ES"/>
        </w:rPr>
        <w:t>e</w:t>
      </w:r>
      <w:r w:rsidRPr="00AC175E">
        <w:rPr>
          <w:rFonts w:eastAsia="Arial" w:cs="Arial"/>
          <w:sz w:val="24"/>
          <w:szCs w:val="24"/>
          <w:lang w:val="es-ES"/>
        </w:rPr>
        <w:t>n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i</w:t>
      </w:r>
      <w:r w:rsidRPr="00AC175E">
        <w:rPr>
          <w:rFonts w:eastAsia="Arial" w:cs="Arial"/>
          <w:sz w:val="24"/>
          <w:szCs w:val="24"/>
          <w:lang w:val="es-ES"/>
        </w:rPr>
        <w:t>do p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a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r</w:t>
      </w:r>
      <w:r w:rsidRPr="00AC175E">
        <w:rPr>
          <w:rFonts w:eastAsia="Arial" w:cs="Arial"/>
          <w:sz w:val="24"/>
          <w:szCs w:val="24"/>
          <w:lang w:val="es-ES"/>
        </w:rPr>
        <w:t>a el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z w:val="24"/>
          <w:szCs w:val="24"/>
          <w:lang w:val="es-ES"/>
        </w:rPr>
        <w:t>caso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pacing w:val="2"/>
          <w:sz w:val="24"/>
          <w:szCs w:val="24"/>
          <w:lang w:val="es-ES"/>
        </w:rPr>
        <w:t>q</w:t>
      </w:r>
      <w:r w:rsidRPr="00AC175E">
        <w:rPr>
          <w:rFonts w:eastAsia="Arial" w:cs="Arial"/>
          <w:sz w:val="24"/>
          <w:szCs w:val="24"/>
          <w:lang w:val="es-ES"/>
        </w:rPr>
        <w:t>ue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l</w:t>
      </w:r>
      <w:r w:rsidRPr="00AC175E">
        <w:rPr>
          <w:rFonts w:eastAsia="Arial" w:cs="Arial"/>
          <w:sz w:val="24"/>
          <w:szCs w:val="24"/>
          <w:lang w:val="es-ES"/>
        </w:rPr>
        <w:t>a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I</w:t>
      </w:r>
      <w:r w:rsidRPr="00AC175E">
        <w:rPr>
          <w:rFonts w:eastAsia="Arial" w:cs="Arial"/>
          <w:sz w:val="24"/>
          <w:szCs w:val="24"/>
          <w:lang w:val="es-ES"/>
        </w:rPr>
        <w:t>ntend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e</w:t>
      </w:r>
      <w:r w:rsidRPr="00AC175E">
        <w:rPr>
          <w:rFonts w:eastAsia="Arial" w:cs="Arial"/>
          <w:sz w:val="24"/>
          <w:szCs w:val="24"/>
          <w:lang w:val="es-ES"/>
        </w:rPr>
        <w:t>nc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i</w:t>
      </w:r>
      <w:r w:rsidRPr="00AC175E">
        <w:rPr>
          <w:rFonts w:eastAsia="Arial" w:cs="Arial"/>
          <w:sz w:val="24"/>
          <w:szCs w:val="24"/>
          <w:lang w:val="es-ES"/>
        </w:rPr>
        <w:t>a la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z w:val="24"/>
          <w:szCs w:val="24"/>
          <w:lang w:val="es-ES"/>
        </w:rPr>
        <w:t>e</w:t>
      </w:r>
      <w:r w:rsidRPr="00AC175E">
        <w:rPr>
          <w:rFonts w:eastAsia="Arial" w:cs="Arial"/>
          <w:spacing w:val="-3"/>
          <w:sz w:val="24"/>
          <w:szCs w:val="24"/>
          <w:lang w:val="es-ES"/>
        </w:rPr>
        <w:t>x</w:t>
      </w:r>
      <w:r w:rsidRPr="00AC175E">
        <w:rPr>
          <w:rFonts w:eastAsia="Arial" w:cs="Arial"/>
          <w:sz w:val="24"/>
          <w:szCs w:val="24"/>
          <w:lang w:val="es-ES"/>
        </w:rPr>
        <w:t>p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i</w:t>
      </w:r>
      <w:r w:rsidRPr="00AC175E">
        <w:rPr>
          <w:rFonts w:eastAsia="Arial" w:cs="Arial"/>
          <w:sz w:val="24"/>
          <w:szCs w:val="24"/>
          <w:lang w:val="es-ES"/>
        </w:rPr>
        <w:t>d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a</w:t>
      </w:r>
      <w:r w:rsidRPr="00AC175E">
        <w:rPr>
          <w:rFonts w:eastAsia="Arial" w:cs="Arial"/>
          <w:sz w:val="24"/>
          <w:szCs w:val="24"/>
          <w:lang w:val="es-ES"/>
        </w:rPr>
        <w:t>.</w:t>
      </w:r>
    </w:p>
    <w:p w14:paraId="039FB01A" w14:textId="77777777" w:rsidR="009E25CC" w:rsidRPr="00AC175E" w:rsidRDefault="009E25CC" w:rsidP="002A7BF1">
      <w:pPr>
        <w:spacing w:line="276" w:lineRule="auto"/>
        <w:rPr>
          <w:rFonts w:eastAsia="Arial" w:cs="Arial"/>
          <w:sz w:val="24"/>
          <w:szCs w:val="24"/>
          <w:lang w:val="es-ES"/>
        </w:rPr>
      </w:pPr>
      <w:r w:rsidRPr="00AC175E">
        <w:rPr>
          <w:rFonts w:eastAsia="Wingdings" w:cs="Arial"/>
          <w:sz w:val="24"/>
          <w:szCs w:val="24"/>
        </w:rPr>
        <w:t></w:t>
      </w:r>
      <w:r w:rsidRPr="00AC175E">
        <w:rPr>
          <w:rFonts w:cs="Arial"/>
          <w:sz w:val="24"/>
          <w:szCs w:val="24"/>
          <w:lang w:val="es-ES"/>
        </w:rPr>
        <w:tab/>
      </w:r>
      <w:r w:rsidRPr="00AC175E">
        <w:rPr>
          <w:rFonts w:eastAsia="Arial" w:cs="Arial"/>
          <w:spacing w:val="-1"/>
          <w:sz w:val="24"/>
          <w:szCs w:val="24"/>
          <w:lang w:val="es-ES"/>
        </w:rPr>
        <w:t>La</w:t>
      </w:r>
      <w:r w:rsidR="00345D74">
        <w:rPr>
          <w:rFonts w:eastAsia="Arial" w:cs="Arial"/>
          <w:spacing w:val="-1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pacing w:val="-2"/>
          <w:sz w:val="24"/>
          <w:szCs w:val="24"/>
          <w:lang w:val="es-ES"/>
        </w:rPr>
        <w:t>v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i</w:t>
      </w:r>
      <w:r w:rsidRPr="00AC175E">
        <w:rPr>
          <w:rFonts w:eastAsia="Arial" w:cs="Arial"/>
          <w:sz w:val="24"/>
          <w:szCs w:val="24"/>
          <w:lang w:val="es-ES"/>
        </w:rPr>
        <w:t>a</w:t>
      </w:r>
      <w:r w:rsidRPr="00AC175E">
        <w:rPr>
          <w:rFonts w:eastAsia="Arial" w:cs="Arial"/>
          <w:spacing w:val="2"/>
          <w:sz w:val="24"/>
          <w:szCs w:val="24"/>
          <w:lang w:val="es-ES"/>
        </w:rPr>
        <w:t>b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ili</w:t>
      </w:r>
      <w:r w:rsidRPr="00AC175E">
        <w:rPr>
          <w:rFonts w:eastAsia="Arial" w:cs="Arial"/>
          <w:sz w:val="24"/>
          <w:szCs w:val="24"/>
          <w:lang w:val="es-ES"/>
        </w:rPr>
        <w:t>d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a</w:t>
      </w:r>
      <w:r w:rsidRPr="00AC175E">
        <w:rPr>
          <w:rFonts w:eastAsia="Arial" w:cs="Arial"/>
          <w:sz w:val="24"/>
          <w:szCs w:val="24"/>
          <w:lang w:val="es-ES"/>
        </w:rPr>
        <w:t>d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z w:val="24"/>
          <w:szCs w:val="24"/>
          <w:lang w:val="es-ES"/>
        </w:rPr>
        <w:t>e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d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i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li</w:t>
      </w:r>
      <w:r w:rsidRPr="00AC175E">
        <w:rPr>
          <w:rFonts w:eastAsia="Arial" w:cs="Arial"/>
          <w:sz w:val="24"/>
          <w:szCs w:val="24"/>
          <w:lang w:val="es-ES"/>
        </w:rPr>
        <w:t>c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i</w:t>
      </w:r>
      <w:r w:rsidRPr="00AC175E">
        <w:rPr>
          <w:rFonts w:eastAsia="Arial" w:cs="Arial"/>
          <w:sz w:val="24"/>
          <w:szCs w:val="24"/>
          <w:lang w:val="es-ES"/>
        </w:rPr>
        <w:t>a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z w:val="24"/>
          <w:szCs w:val="24"/>
          <w:lang w:val="es-ES"/>
        </w:rPr>
        <w:t>p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a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r</w:t>
      </w:r>
      <w:r w:rsidRPr="00AC175E">
        <w:rPr>
          <w:rFonts w:eastAsia="Arial" w:cs="Arial"/>
          <w:sz w:val="24"/>
          <w:szCs w:val="24"/>
          <w:lang w:val="es-ES"/>
        </w:rPr>
        <w:t>a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z w:val="24"/>
          <w:szCs w:val="24"/>
          <w:lang w:val="es-ES"/>
        </w:rPr>
        <w:t>b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i</w:t>
      </w:r>
      <w:r w:rsidRPr="00AC175E">
        <w:rPr>
          <w:rFonts w:eastAsia="Arial" w:cs="Arial"/>
          <w:sz w:val="24"/>
          <w:szCs w:val="24"/>
          <w:lang w:val="es-ES"/>
        </w:rPr>
        <w:t>e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n</w:t>
      </w:r>
      <w:r w:rsidRPr="00AC175E">
        <w:rPr>
          <w:rFonts w:eastAsia="Arial" w:cs="Arial"/>
          <w:sz w:val="24"/>
          <w:szCs w:val="24"/>
          <w:lang w:val="es-ES"/>
        </w:rPr>
        <w:t>es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z w:val="24"/>
          <w:szCs w:val="24"/>
          <w:lang w:val="es-ES"/>
        </w:rPr>
        <w:t>d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e</w:t>
      </w:r>
      <w:r w:rsidRPr="00AC175E">
        <w:rPr>
          <w:rFonts w:eastAsia="Arial" w:cs="Arial"/>
          <w:sz w:val="24"/>
          <w:szCs w:val="24"/>
          <w:lang w:val="es-ES"/>
        </w:rPr>
        <w:t>c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l</w:t>
      </w:r>
      <w:r w:rsidRPr="00AC175E">
        <w:rPr>
          <w:rFonts w:eastAsia="Arial" w:cs="Arial"/>
          <w:sz w:val="24"/>
          <w:szCs w:val="24"/>
          <w:lang w:val="es-ES"/>
        </w:rPr>
        <w:t>arados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z w:val="24"/>
          <w:szCs w:val="24"/>
          <w:lang w:val="es-ES"/>
        </w:rPr>
        <w:t>de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i</w:t>
      </w:r>
      <w:r w:rsidRPr="00AC175E">
        <w:rPr>
          <w:rFonts w:eastAsia="Arial" w:cs="Arial"/>
          <w:sz w:val="24"/>
          <w:szCs w:val="24"/>
          <w:lang w:val="es-ES"/>
        </w:rPr>
        <w:t>nte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r</w:t>
      </w:r>
      <w:r w:rsidRPr="00AC175E">
        <w:rPr>
          <w:rFonts w:eastAsia="Arial" w:cs="Arial"/>
          <w:sz w:val="24"/>
          <w:szCs w:val="24"/>
          <w:lang w:val="es-ES"/>
        </w:rPr>
        <w:t>és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z w:val="24"/>
          <w:szCs w:val="24"/>
          <w:lang w:val="es-ES"/>
        </w:rPr>
        <w:t>p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at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r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i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m</w:t>
      </w:r>
      <w:r w:rsidRPr="00AC175E">
        <w:rPr>
          <w:rFonts w:eastAsia="Arial" w:cs="Arial"/>
          <w:sz w:val="24"/>
          <w:szCs w:val="24"/>
          <w:lang w:val="es-ES"/>
        </w:rPr>
        <w:t>o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ni</w:t>
      </w:r>
      <w:r w:rsidRPr="00AC175E">
        <w:rPr>
          <w:rFonts w:eastAsia="Arial" w:cs="Arial"/>
          <w:sz w:val="24"/>
          <w:szCs w:val="24"/>
          <w:lang w:val="es-ES"/>
        </w:rPr>
        <w:t>a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l</w:t>
      </w:r>
      <w:r w:rsidRPr="00AC175E">
        <w:rPr>
          <w:rFonts w:eastAsia="Arial" w:cs="Arial"/>
          <w:sz w:val="24"/>
          <w:szCs w:val="24"/>
          <w:lang w:val="es-ES"/>
        </w:rPr>
        <w:t>,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z w:val="24"/>
          <w:szCs w:val="24"/>
          <w:lang w:val="es-ES"/>
        </w:rPr>
        <w:t>o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l</w:t>
      </w:r>
      <w:r w:rsidRPr="00AC175E">
        <w:rPr>
          <w:rFonts w:eastAsia="Arial" w:cs="Arial"/>
          <w:sz w:val="24"/>
          <w:szCs w:val="24"/>
          <w:lang w:val="es-ES"/>
        </w:rPr>
        <w:t>a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z w:val="24"/>
          <w:szCs w:val="24"/>
          <w:lang w:val="es-ES"/>
        </w:rPr>
        <w:t>ha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z w:val="24"/>
          <w:szCs w:val="24"/>
          <w:lang w:val="es-ES"/>
        </w:rPr>
        <w:t>o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b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t</w:t>
      </w:r>
      <w:r w:rsidRPr="00AC175E">
        <w:rPr>
          <w:rFonts w:eastAsia="Arial" w:cs="Arial"/>
          <w:sz w:val="24"/>
          <w:szCs w:val="24"/>
          <w:lang w:val="es-ES"/>
        </w:rPr>
        <w:t>e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ni</w:t>
      </w:r>
      <w:r w:rsidRPr="00AC175E">
        <w:rPr>
          <w:rFonts w:eastAsia="Arial" w:cs="Arial"/>
          <w:sz w:val="24"/>
          <w:szCs w:val="24"/>
          <w:lang w:val="es-ES"/>
        </w:rPr>
        <w:t>do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z w:val="24"/>
          <w:szCs w:val="24"/>
          <w:lang w:val="es-ES"/>
        </w:rPr>
        <w:t>p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a</w:t>
      </w:r>
      <w:r w:rsidRPr="00AC175E">
        <w:rPr>
          <w:rFonts w:eastAsia="Arial" w:cs="Arial"/>
          <w:spacing w:val="-2"/>
          <w:sz w:val="24"/>
          <w:szCs w:val="24"/>
          <w:lang w:val="es-ES"/>
        </w:rPr>
        <w:t>r</w:t>
      </w:r>
      <w:r w:rsidRPr="00AC175E">
        <w:rPr>
          <w:rFonts w:eastAsia="Arial" w:cs="Arial"/>
          <w:sz w:val="24"/>
          <w:szCs w:val="24"/>
          <w:lang w:val="es-ES"/>
        </w:rPr>
        <w:t>a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z w:val="24"/>
          <w:szCs w:val="24"/>
          <w:lang w:val="es-ES"/>
        </w:rPr>
        <w:t>el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z w:val="24"/>
          <w:szCs w:val="24"/>
          <w:lang w:val="es-ES"/>
        </w:rPr>
        <w:t>ca</w:t>
      </w:r>
      <w:r w:rsidRPr="00AC175E">
        <w:rPr>
          <w:rFonts w:eastAsia="Arial" w:cs="Arial"/>
          <w:spacing w:val="-3"/>
          <w:sz w:val="24"/>
          <w:szCs w:val="24"/>
          <w:lang w:val="es-ES"/>
        </w:rPr>
        <w:t>s</w:t>
      </w:r>
      <w:r w:rsidRPr="00AC175E">
        <w:rPr>
          <w:rFonts w:eastAsia="Arial" w:cs="Arial"/>
          <w:sz w:val="24"/>
          <w:szCs w:val="24"/>
          <w:lang w:val="es-ES"/>
        </w:rPr>
        <w:t xml:space="preserve">o </w:t>
      </w:r>
      <w:r w:rsidRPr="00AC175E">
        <w:rPr>
          <w:rFonts w:eastAsia="Arial" w:cs="Arial"/>
          <w:spacing w:val="2"/>
          <w:sz w:val="24"/>
          <w:szCs w:val="24"/>
          <w:lang w:val="es-ES"/>
        </w:rPr>
        <w:t>q</w:t>
      </w:r>
      <w:r w:rsidRPr="00AC175E">
        <w:rPr>
          <w:rFonts w:eastAsia="Arial" w:cs="Arial"/>
          <w:sz w:val="24"/>
          <w:szCs w:val="24"/>
          <w:lang w:val="es-ES"/>
        </w:rPr>
        <w:t>ue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l</w:t>
      </w:r>
      <w:r w:rsidRPr="00AC175E">
        <w:rPr>
          <w:rFonts w:eastAsia="Arial" w:cs="Arial"/>
          <w:sz w:val="24"/>
          <w:szCs w:val="24"/>
          <w:lang w:val="es-ES"/>
        </w:rPr>
        <w:t xml:space="preserve">a </w:t>
      </w:r>
      <w:r w:rsidRPr="00AC175E">
        <w:rPr>
          <w:rFonts w:eastAsia="Arial" w:cs="Arial"/>
          <w:spacing w:val="2"/>
          <w:sz w:val="24"/>
          <w:szCs w:val="24"/>
          <w:lang w:val="es-ES"/>
        </w:rPr>
        <w:t>I</w:t>
      </w:r>
      <w:r w:rsidRPr="00AC175E">
        <w:rPr>
          <w:rFonts w:eastAsia="Arial" w:cs="Arial"/>
          <w:spacing w:val="-3"/>
          <w:sz w:val="24"/>
          <w:szCs w:val="24"/>
          <w:lang w:val="es-ES"/>
        </w:rPr>
        <w:t>n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t</w:t>
      </w:r>
      <w:r w:rsidRPr="00AC175E">
        <w:rPr>
          <w:rFonts w:eastAsia="Arial" w:cs="Arial"/>
          <w:sz w:val="24"/>
          <w:szCs w:val="24"/>
          <w:lang w:val="es-ES"/>
        </w:rPr>
        <w:t>e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n</w:t>
      </w:r>
      <w:r w:rsidRPr="00AC175E">
        <w:rPr>
          <w:rFonts w:eastAsia="Arial" w:cs="Arial"/>
          <w:sz w:val="24"/>
          <w:szCs w:val="24"/>
          <w:lang w:val="es-ES"/>
        </w:rPr>
        <w:t>d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e</w:t>
      </w:r>
      <w:r w:rsidRPr="00AC175E">
        <w:rPr>
          <w:rFonts w:eastAsia="Arial" w:cs="Arial"/>
          <w:sz w:val="24"/>
          <w:szCs w:val="24"/>
          <w:lang w:val="es-ES"/>
        </w:rPr>
        <w:t>nc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i</w:t>
      </w:r>
      <w:r w:rsidRPr="00AC175E">
        <w:rPr>
          <w:rFonts w:eastAsia="Arial" w:cs="Arial"/>
          <w:sz w:val="24"/>
          <w:szCs w:val="24"/>
          <w:lang w:val="es-ES"/>
        </w:rPr>
        <w:t>a la e</w:t>
      </w:r>
      <w:r w:rsidRPr="00AC175E">
        <w:rPr>
          <w:rFonts w:eastAsia="Arial" w:cs="Arial"/>
          <w:spacing w:val="-3"/>
          <w:sz w:val="24"/>
          <w:szCs w:val="24"/>
          <w:lang w:val="es-ES"/>
        </w:rPr>
        <w:t>xp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i</w:t>
      </w:r>
      <w:r w:rsidRPr="00AC175E">
        <w:rPr>
          <w:rFonts w:eastAsia="Arial" w:cs="Arial"/>
          <w:sz w:val="24"/>
          <w:szCs w:val="24"/>
          <w:lang w:val="es-ES"/>
        </w:rPr>
        <w:t>d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a</w:t>
      </w:r>
      <w:r w:rsidRPr="00AC175E">
        <w:rPr>
          <w:rFonts w:eastAsia="Arial" w:cs="Arial"/>
          <w:sz w:val="24"/>
          <w:szCs w:val="24"/>
          <w:lang w:val="es-ES"/>
        </w:rPr>
        <w:t>.</w:t>
      </w:r>
    </w:p>
    <w:p w14:paraId="20337AD6" w14:textId="77777777" w:rsidR="009E25CC" w:rsidRPr="00AC175E" w:rsidRDefault="009E25CC" w:rsidP="002A7BF1">
      <w:pPr>
        <w:spacing w:line="276" w:lineRule="auto"/>
        <w:rPr>
          <w:rFonts w:eastAsia="Arial" w:cs="Arial"/>
          <w:sz w:val="24"/>
          <w:szCs w:val="24"/>
          <w:lang w:val="es-ES"/>
        </w:rPr>
      </w:pPr>
      <w:r w:rsidRPr="00AC175E">
        <w:rPr>
          <w:rFonts w:eastAsia="Wingdings" w:cs="Arial"/>
          <w:sz w:val="24"/>
          <w:szCs w:val="24"/>
        </w:rPr>
        <w:t></w:t>
      </w:r>
      <w:r w:rsidRPr="00AC175E">
        <w:rPr>
          <w:rFonts w:cs="Arial"/>
          <w:sz w:val="24"/>
          <w:szCs w:val="24"/>
          <w:lang w:val="es-ES"/>
        </w:rPr>
        <w:tab/>
      </w:r>
      <w:r w:rsidRPr="00AC175E">
        <w:rPr>
          <w:rFonts w:eastAsia="Arial" w:cs="Arial"/>
          <w:sz w:val="24"/>
          <w:szCs w:val="24"/>
          <w:lang w:val="es-ES"/>
        </w:rPr>
        <w:t xml:space="preserve">El 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P</w:t>
      </w:r>
      <w:r w:rsidRPr="00AC175E">
        <w:rPr>
          <w:rFonts w:eastAsia="Arial" w:cs="Arial"/>
          <w:sz w:val="24"/>
          <w:szCs w:val="24"/>
          <w:lang w:val="es-ES"/>
        </w:rPr>
        <w:t>er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m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i</w:t>
      </w:r>
      <w:r w:rsidRPr="00AC175E">
        <w:rPr>
          <w:rFonts w:eastAsia="Arial" w:cs="Arial"/>
          <w:sz w:val="24"/>
          <w:szCs w:val="24"/>
          <w:lang w:val="es-ES"/>
        </w:rPr>
        <w:t xml:space="preserve">so de 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C</w:t>
      </w:r>
      <w:r w:rsidRPr="00AC175E">
        <w:rPr>
          <w:rFonts w:eastAsia="Arial" w:cs="Arial"/>
          <w:sz w:val="24"/>
          <w:szCs w:val="24"/>
          <w:lang w:val="es-ES"/>
        </w:rPr>
        <w:t>o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n</w:t>
      </w:r>
      <w:r w:rsidRPr="00AC175E">
        <w:rPr>
          <w:rFonts w:eastAsia="Arial" w:cs="Arial"/>
          <w:sz w:val="24"/>
          <w:szCs w:val="24"/>
          <w:lang w:val="es-ES"/>
        </w:rPr>
        <w:t>s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t</w:t>
      </w:r>
      <w:r w:rsidRPr="00AC175E">
        <w:rPr>
          <w:rFonts w:eastAsia="Arial" w:cs="Arial"/>
          <w:spacing w:val="-2"/>
          <w:sz w:val="24"/>
          <w:szCs w:val="24"/>
          <w:lang w:val="es-ES"/>
        </w:rPr>
        <w:t>r</w:t>
      </w:r>
      <w:r w:rsidRPr="00AC175E">
        <w:rPr>
          <w:rFonts w:eastAsia="Arial" w:cs="Arial"/>
          <w:sz w:val="24"/>
          <w:szCs w:val="24"/>
          <w:lang w:val="es-ES"/>
        </w:rPr>
        <w:t>ucc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i</w:t>
      </w:r>
      <w:r w:rsidRPr="00AC175E">
        <w:rPr>
          <w:rFonts w:eastAsia="Arial" w:cs="Arial"/>
          <w:sz w:val="24"/>
          <w:szCs w:val="24"/>
          <w:lang w:val="es-ES"/>
        </w:rPr>
        <w:t>ón co</w:t>
      </w:r>
      <w:r w:rsidRPr="00AC175E">
        <w:rPr>
          <w:rFonts w:eastAsia="Arial" w:cs="Arial"/>
          <w:spacing w:val="-2"/>
          <w:sz w:val="24"/>
          <w:szCs w:val="24"/>
          <w:lang w:val="es-ES"/>
        </w:rPr>
        <w:t>r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r</w:t>
      </w:r>
      <w:r w:rsidRPr="00AC175E">
        <w:rPr>
          <w:rFonts w:eastAsia="Arial" w:cs="Arial"/>
          <w:sz w:val="24"/>
          <w:szCs w:val="24"/>
          <w:lang w:val="es-ES"/>
        </w:rPr>
        <w:t>es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p</w:t>
      </w:r>
      <w:r w:rsidRPr="00AC175E">
        <w:rPr>
          <w:rFonts w:eastAsia="Arial" w:cs="Arial"/>
          <w:sz w:val="24"/>
          <w:szCs w:val="24"/>
          <w:lang w:val="es-ES"/>
        </w:rPr>
        <w:t>o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n</w:t>
      </w:r>
      <w:r w:rsidRPr="00AC175E">
        <w:rPr>
          <w:rFonts w:eastAsia="Arial" w:cs="Arial"/>
          <w:sz w:val="24"/>
          <w:szCs w:val="24"/>
          <w:lang w:val="es-ES"/>
        </w:rPr>
        <w:t>d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i</w:t>
      </w:r>
      <w:r w:rsidRPr="00AC175E">
        <w:rPr>
          <w:rFonts w:eastAsia="Arial" w:cs="Arial"/>
          <w:sz w:val="24"/>
          <w:szCs w:val="24"/>
          <w:lang w:val="es-ES"/>
        </w:rPr>
        <w:t>e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n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t</w:t>
      </w:r>
      <w:r w:rsidRPr="00AC175E">
        <w:rPr>
          <w:rFonts w:eastAsia="Arial" w:cs="Arial"/>
          <w:sz w:val="24"/>
          <w:szCs w:val="24"/>
          <w:lang w:val="es-ES"/>
        </w:rPr>
        <w:t>e</w:t>
      </w:r>
      <w:r w:rsidR="00CB5CD9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z w:val="24"/>
          <w:szCs w:val="24"/>
          <w:lang w:val="es-ES"/>
        </w:rPr>
        <w:t>co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n</w:t>
      </w:r>
      <w:r w:rsidRPr="00AC175E">
        <w:rPr>
          <w:rFonts w:eastAsia="Arial" w:cs="Arial"/>
          <w:sz w:val="24"/>
          <w:szCs w:val="24"/>
          <w:lang w:val="es-ES"/>
        </w:rPr>
        <w:t>s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i</w:t>
      </w:r>
      <w:r w:rsidRPr="00AC175E">
        <w:rPr>
          <w:rFonts w:eastAsia="Arial" w:cs="Arial"/>
          <w:sz w:val="24"/>
          <w:szCs w:val="24"/>
          <w:lang w:val="es-ES"/>
        </w:rPr>
        <w:t>d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e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r</w:t>
      </w:r>
      <w:r w:rsidRPr="00AC175E">
        <w:rPr>
          <w:rFonts w:eastAsia="Arial" w:cs="Arial"/>
          <w:sz w:val="24"/>
          <w:szCs w:val="24"/>
          <w:lang w:val="es-ES"/>
        </w:rPr>
        <w:t>a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n</w:t>
      </w:r>
      <w:r w:rsidRPr="00AC175E">
        <w:rPr>
          <w:rFonts w:eastAsia="Arial" w:cs="Arial"/>
          <w:sz w:val="24"/>
          <w:szCs w:val="24"/>
          <w:lang w:val="es-ES"/>
        </w:rPr>
        <w:t>do</w:t>
      </w:r>
      <w:r w:rsidR="00CB5CD9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t</w:t>
      </w:r>
      <w:r w:rsidRPr="00AC175E">
        <w:rPr>
          <w:rFonts w:eastAsia="Arial" w:cs="Arial"/>
          <w:sz w:val="24"/>
          <w:szCs w:val="24"/>
          <w:lang w:val="es-ES"/>
        </w:rPr>
        <w:t>o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d</w:t>
      </w:r>
      <w:r w:rsidRPr="00AC175E">
        <w:rPr>
          <w:rFonts w:eastAsia="Arial" w:cs="Arial"/>
          <w:sz w:val="24"/>
          <w:szCs w:val="24"/>
          <w:lang w:val="es-ES"/>
        </w:rPr>
        <w:t>as</w:t>
      </w:r>
      <w:r w:rsidR="00CB5CD9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l</w:t>
      </w:r>
      <w:r w:rsidRPr="00AC175E">
        <w:rPr>
          <w:rFonts w:eastAsia="Arial" w:cs="Arial"/>
          <w:sz w:val="24"/>
          <w:szCs w:val="24"/>
          <w:lang w:val="es-ES"/>
        </w:rPr>
        <w:t>as d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i</w:t>
      </w:r>
      <w:r w:rsidRPr="00AC175E">
        <w:rPr>
          <w:rFonts w:eastAsia="Arial" w:cs="Arial"/>
          <w:sz w:val="24"/>
          <w:szCs w:val="24"/>
          <w:lang w:val="es-ES"/>
        </w:rPr>
        <w:t>sc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i</w:t>
      </w:r>
      <w:r w:rsidRPr="00AC175E">
        <w:rPr>
          <w:rFonts w:eastAsia="Arial" w:cs="Arial"/>
          <w:sz w:val="24"/>
          <w:szCs w:val="24"/>
          <w:lang w:val="es-ES"/>
        </w:rPr>
        <w:t>p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li</w:t>
      </w:r>
      <w:r w:rsidRPr="00AC175E">
        <w:rPr>
          <w:rFonts w:eastAsia="Arial" w:cs="Arial"/>
          <w:sz w:val="24"/>
          <w:szCs w:val="24"/>
          <w:lang w:val="es-ES"/>
        </w:rPr>
        <w:t>n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a</w:t>
      </w:r>
      <w:r w:rsidRPr="00AC175E">
        <w:rPr>
          <w:rFonts w:eastAsia="Arial" w:cs="Arial"/>
          <w:sz w:val="24"/>
          <w:szCs w:val="24"/>
          <w:lang w:val="es-ES"/>
        </w:rPr>
        <w:t xml:space="preserve">s </w:t>
      </w:r>
      <w:r w:rsidRPr="00AC175E">
        <w:rPr>
          <w:rFonts w:eastAsia="Arial" w:cs="Arial"/>
          <w:spacing w:val="2"/>
          <w:sz w:val="24"/>
          <w:szCs w:val="24"/>
          <w:lang w:val="es-ES"/>
        </w:rPr>
        <w:t>q</w:t>
      </w:r>
      <w:r w:rsidRPr="00AC175E">
        <w:rPr>
          <w:rFonts w:eastAsia="Arial" w:cs="Arial"/>
          <w:sz w:val="24"/>
          <w:szCs w:val="24"/>
          <w:lang w:val="es-ES"/>
        </w:rPr>
        <w:t xml:space="preserve">ue 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l</w:t>
      </w:r>
      <w:r w:rsidRPr="00AC175E">
        <w:rPr>
          <w:rFonts w:eastAsia="Arial" w:cs="Arial"/>
          <w:sz w:val="24"/>
          <w:szCs w:val="24"/>
          <w:lang w:val="es-ES"/>
        </w:rPr>
        <w:t>o comp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r</w:t>
      </w:r>
      <w:r w:rsidRPr="00AC175E">
        <w:rPr>
          <w:rFonts w:eastAsia="Arial" w:cs="Arial"/>
          <w:sz w:val="24"/>
          <w:szCs w:val="24"/>
          <w:lang w:val="es-ES"/>
        </w:rPr>
        <w:t>e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n</w:t>
      </w:r>
      <w:r w:rsidRPr="00AC175E">
        <w:rPr>
          <w:rFonts w:eastAsia="Arial" w:cs="Arial"/>
          <w:sz w:val="24"/>
          <w:szCs w:val="24"/>
          <w:lang w:val="es-ES"/>
        </w:rPr>
        <w:t>d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e</w:t>
      </w:r>
      <w:r w:rsidRPr="00AC175E">
        <w:rPr>
          <w:rFonts w:eastAsia="Arial" w:cs="Arial"/>
          <w:sz w:val="24"/>
          <w:szCs w:val="24"/>
          <w:lang w:val="es-ES"/>
        </w:rPr>
        <w:t>n</w:t>
      </w:r>
      <w:r w:rsidR="00CB5CD9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(</w:t>
      </w:r>
      <w:r w:rsidRPr="00AC175E">
        <w:rPr>
          <w:rFonts w:eastAsia="Arial" w:cs="Arial"/>
          <w:sz w:val="24"/>
          <w:szCs w:val="24"/>
          <w:lang w:val="es-ES"/>
        </w:rPr>
        <w:t>n</w:t>
      </w:r>
      <w:r w:rsidRPr="00AC175E">
        <w:rPr>
          <w:rFonts w:eastAsia="Arial" w:cs="Arial"/>
          <w:spacing w:val="-3"/>
          <w:sz w:val="24"/>
          <w:szCs w:val="24"/>
          <w:lang w:val="es-ES"/>
        </w:rPr>
        <w:t>o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t</w:t>
      </w:r>
      <w:r w:rsidRPr="00AC175E">
        <w:rPr>
          <w:rFonts w:eastAsia="Arial" w:cs="Arial"/>
          <w:sz w:val="24"/>
          <w:szCs w:val="24"/>
          <w:lang w:val="es-ES"/>
        </w:rPr>
        <w:t>ari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al</w:t>
      </w:r>
      <w:r w:rsidRPr="00AC175E">
        <w:rPr>
          <w:rFonts w:eastAsia="Arial" w:cs="Arial"/>
          <w:sz w:val="24"/>
          <w:szCs w:val="24"/>
          <w:lang w:val="es-ES"/>
        </w:rPr>
        <w:t xml:space="preserve">, </w:t>
      </w:r>
      <w:r w:rsidRPr="00AC175E">
        <w:rPr>
          <w:rFonts w:eastAsia="Arial" w:cs="Arial"/>
          <w:spacing w:val="-3"/>
          <w:sz w:val="24"/>
          <w:szCs w:val="24"/>
          <w:lang w:val="es-ES"/>
        </w:rPr>
        <w:t>a</w:t>
      </w:r>
      <w:r w:rsidRPr="00AC175E">
        <w:rPr>
          <w:rFonts w:eastAsia="Arial" w:cs="Arial"/>
          <w:sz w:val="24"/>
          <w:szCs w:val="24"/>
          <w:lang w:val="es-ES"/>
        </w:rPr>
        <w:t>grimens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u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r</w:t>
      </w:r>
      <w:r w:rsidRPr="00AC175E">
        <w:rPr>
          <w:rFonts w:eastAsia="Arial" w:cs="Arial"/>
          <w:spacing w:val="-3"/>
          <w:sz w:val="24"/>
          <w:szCs w:val="24"/>
          <w:lang w:val="es-ES"/>
        </w:rPr>
        <w:t>a</w:t>
      </w:r>
      <w:r w:rsidRPr="00AC175E">
        <w:rPr>
          <w:rFonts w:eastAsia="Arial" w:cs="Arial"/>
          <w:sz w:val="24"/>
          <w:szCs w:val="24"/>
          <w:lang w:val="es-ES"/>
        </w:rPr>
        <w:t>, sa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ni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t</w:t>
      </w:r>
      <w:r w:rsidRPr="00AC175E">
        <w:rPr>
          <w:rFonts w:eastAsia="Arial" w:cs="Arial"/>
          <w:sz w:val="24"/>
          <w:szCs w:val="24"/>
          <w:lang w:val="es-ES"/>
        </w:rPr>
        <w:t>aria</w:t>
      </w:r>
      <w:r w:rsidR="00CB5CD9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z w:val="24"/>
          <w:szCs w:val="24"/>
          <w:lang w:val="es-ES"/>
        </w:rPr>
        <w:t>y</w:t>
      </w:r>
      <w:r w:rsidR="00CB5CD9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z w:val="24"/>
          <w:szCs w:val="24"/>
          <w:lang w:val="es-ES"/>
        </w:rPr>
        <w:t>a</w:t>
      </w:r>
      <w:r w:rsidRPr="00AC175E">
        <w:rPr>
          <w:rFonts w:eastAsia="Arial" w:cs="Arial"/>
          <w:spacing w:val="-2"/>
          <w:sz w:val="24"/>
          <w:szCs w:val="24"/>
          <w:lang w:val="es-ES"/>
        </w:rPr>
        <w:t>r</w:t>
      </w:r>
      <w:r w:rsidRPr="00AC175E">
        <w:rPr>
          <w:rFonts w:eastAsia="Arial" w:cs="Arial"/>
          <w:spacing w:val="2"/>
          <w:sz w:val="24"/>
          <w:szCs w:val="24"/>
          <w:lang w:val="es-ES"/>
        </w:rPr>
        <w:t>q</w:t>
      </w:r>
      <w:r w:rsidRPr="00AC175E">
        <w:rPr>
          <w:rFonts w:eastAsia="Arial" w:cs="Arial"/>
          <w:sz w:val="24"/>
          <w:szCs w:val="24"/>
          <w:lang w:val="es-ES"/>
        </w:rPr>
        <w:t>u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i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t</w:t>
      </w:r>
      <w:r w:rsidRPr="00AC175E">
        <w:rPr>
          <w:rFonts w:eastAsia="Arial" w:cs="Arial"/>
          <w:sz w:val="24"/>
          <w:szCs w:val="24"/>
          <w:lang w:val="es-ES"/>
        </w:rPr>
        <w:t>e</w:t>
      </w:r>
      <w:r w:rsidRPr="00AC175E">
        <w:rPr>
          <w:rFonts w:eastAsia="Arial" w:cs="Arial"/>
          <w:spacing w:val="-3"/>
          <w:sz w:val="24"/>
          <w:szCs w:val="24"/>
          <w:lang w:val="es-ES"/>
        </w:rPr>
        <w:t>c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t</w:t>
      </w:r>
      <w:r w:rsidRPr="00AC175E">
        <w:rPr>
          <w:rFonts w:eastAsia="Arial" w:cs="Arial"/>
          <w:sz w:val="24"/>
          <w:szCs w:val="24"/>
          <w:lang w:val="es-ES"/>
        </w:rPr>
        <w:t>ur</w:t>
      </w:r>
      <w:r w:rsidRPr="00AC175E">
        <w:rPr>
          <w:rFonts w:eastAsia="Arial" w:cs="Arial"/>
          <w:spacing w:val="-2"/>
          <w:sz w:val="24"/>
          <w:szCs w:val="24"/>
          <w:lang w:val="es-ES"/>
        </w:rPr>
        <w:t>a</w:t>
      </w:r>
      <w:r w:rsidRPr="00AC175E">
        <w:rPr>
          <w:rFonts w:eastAsia="Arial" w:cs="Arial"/>
          <w:sz w:val="24"/>
          <w:szCs w:val="24"/>
          <w:lang w:val="es-ES"/>
        </w:rPr>
        <w:t>)</w:t>
      </w:r>
    </w:p>
    <w:p w14:paraId="71FC2FB7" w14:textId="77777777" w:rsidR="009E25CC" w:rsidRPr="00AC175E" w:rsidRDefault="009E25CC" w:rsidP="002A7BF1">
      <w:pPr>
        <w:spacing w:line="276" w:lineRule="auto"/>
        <w:rPr>
          <w:rFonts w:eastAsia="Arial" w:cs="Arial"/>
          <w:sz w:val="24"/>
          <w:szCs w:val="24"/>
          <w:lang w:val="es-ES"/>
        </w:rPr>
      </w:pPr>
      <w:r w:rsidRPr="00AC175E">
        <w:rPr>
          <w:rFonts w:eastAsia="Wingdings" w:cs="Arial"/>
          <w:sz w:val="24"/>
          <w:szCs w:val="24"/>
        </w:rPr>
        <w:t></w:t>
      </w:r>
      <w:r w:rsidRPr="00AC175E">
        <w:rPr>
          <w:rFonts w:cs="Arial"/>
          <w:sz w:val="24"/>
          <w:szCs w:val="24"/>
          <w:lang w:val="es-ES"/>
        </w:rPr>
        <w:tab/>
      </w:r>
      <w:r w:rsidRPr="00AC175E">
        <w:rPr>
          <w:rFonts w:eastAsia="Arial" w:cs="Arial"/>
          <w:spacing w:val="-1"/>
          <w:sz w:val="24"/>
          <w:szCs w:val="24"/>
          <w:lang w:val="es-ES"/>
        </w:rPr>
        <w:t>Las</w:t>
      </w:r>
      <w:r w:rsidR="00CB5CD9">
        <w:rPr>
          <w:rFonts w:eastAsia="Arial" w:cs="Arial"/>
          <w:spacing w:val="-1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H</w:t>
      </w:r>
      <w:r w:rsidRPr="00AC175E">
        <w:rPr>
          <w:rFonts w:eastAsia="Arial" w:cs="Arial"/>
          <w:sz w:val="24"/>
          <w:szCs w:val="24"/>
          <w:lang w:val="es-ES"/>
        </w:rPr>
        <w:t>a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bili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t</w:t>
      </w:r>
      <w:r w:rsidRPr="00AC175E">
        <w:rPr>
          <w:rFonts w:eastAsia="Arial" w:cs="Arial"/>
          <w:sz w:val="24"/>
          <w:szCs w:val="24"/>
          <w:lang w:val="es-ES"/>
        </w:rPr>
        <w:t>ac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i</w:t>
      </w:r>
      <w:r w:rsidRPr="00AC175E">
        <w:rPr>
          <w:rFonts w:eastAsia="Arial" w:cs="Arial"/>
          <w:sz w:val="24"/>
          <w:szCs w:val="24"/>
          <w:lang w:val="es-ES"/>
        </w:rPr>
        <w:t>o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n</w:t>
      </w:r>
      <w:r w:rsidRPr="00AC175E">
        <w:rPr>
          <w:rFonts w:eastAsia="Arial" w:cs="Arial"/>
          <w:sz w:val="24"/>
          <w:szCs w:val="24"/>
          <w:lang w:val="es-ES"/>
        </w:rPr>
        <w:t>es nece</w:t>
      </w:r>
      <w:r w:rsidRPr="00AC175E">
        <w:rPr>
          <w:rFonts w:eastAsia="Arial" w:cs="Arial"/>
          <w:spacing w:val="-3"/>
          <w:sz w:val="24"/>
          <w:szCs w:val="24"/>
          <w:lang w:val="es-ES"/>
        </w:rPr>
        <w:t>s</w:t>
      </w:r>
      <w:r w:rsidRPr="00AC175E">
        <w:rPr>
          <w:rFonts w:eastAsia="Arial" w:cs="Arial"/>
          <w:sz w:val="24"/>
          <w:szCs w:val="24"/>
          <w:lang w:val="es-ES"/>
        </w:rPr>
        <w:t>ari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a</w:t>
      </w:r>
      <w:r w:rsidRPr="00AC175E">
        <w:rPr>
          <w:rFonts w:eastAsia="Arial" w:cs="Arial"/>
          <w:sz w:val="24"/>
          <w:szCs w:val="24"/>
          <w:lang w:val="es-ES"/>
        </w:rPr>
        <w:t>s</w:t>
      </w:r>
      <w:r w:rsidR="00CB5CD9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fr</w:t>
      </w:r>
      <w:r w:rsidRPr="00AC175E">
        <w:rPr>
          <w:rFonts w:eastAsia="Arial" w:cs="Arial"/>
          <w:sz w:val="24"/>
          <w:szCs w:val="24"/>
          <w:lang w:val="es-ES"/>
        </w:rPr>
        <w:t>e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n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t</w:t>
      </w:r>
      <w:r w:rsidRPr="00AC175E">
        <w:rPr>
          <w:rFonts w:eastAsia="Arial" w:cs="Arial"/>
          <w:sz w:val="24"/>
          <w:szCs w:val="24"/>
          <w:lang w:val="es-ES"/>
        </w:rPr>
        <w:t>e</w:t>
      </w:r>
      <w:r w:rsidR="00CB5CD9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z w:val="24"/>
          <w:szCs w:val="24"/>
          <w:lang w:val="es-ES"/>
        </w:rPr>
        <w:t>a l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o</w:t>
      </w:r>
      <w:r w:rsidRPr="00AC175E">
        <w:rPr>
          <w:rFonts w:eastAsia="Arial" w:cs="Arial"/>
          <w:sz w:val="24"/>
          <w:szCs w:val="24"/>
          <w:lang w:val="es-ES"/>
        </w:rPr>
        <w:t>s</w:t>
      </w:r>
      <w:r w:rsidR="00CB5CD9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z w:val="24"/>
          <w:szCs w:val="24"/>
          <w:lang w:val="es-ES"/>
        </w:rPr>
        <w:t>o</w:t>
      </w:r>
      <w:r w:rsidRPr="00AC175E">
        <w:rPr>
          <w:rFonts w:eastAsia="Arial" w:cs="Arial"/>
          <w:spacing w:val="-2"/>
          <w:sz w:val="24"/>
          <w:szCs w:val="24"/>
          <w:lang w:val="es-ES"/>
        </w:rPr>
        <w:t>r</w:t>
      </w:r>
      <w:r w:rsidRPr="00AC175E">
        <w:rPr>
          <w:rFonts w:eastAsia="Arial" w:cs="Arial"/>
          <w:spacing w:val="2"/>
          <w:sz w:val="24"/>
          <w:szCs w:val="24"/>
          <w:lang w:val="es-ES"/>
        </w:rPr>
        <w:t>g</w:t>
      </w:r>
      <w:r w:rsidRPr="00AC175E">
        <w:rPr>
          <w:rFonts w:eastAsia="Arial" w:cs="Arial"/>
          <w:sz w:val="24"/>
          <w:szCs w:val="24"/>
          <w:lang w:val="es-ES"/>
        </w:rPr>
        <w:t>a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ni</w:t>
      </w:r>
      <w:r w:rsidRPr="00AC175E">
        <w:rPr>
          <w:rFonts w:eastAsia="Arial" w:cs="Arial"/>
          <w:spacing w:val="-2"/>
          <w:sz w:val="24"/>
          <w:szCs w:val="24"/>
          <w:lang w:val="es-ES"/>
        </w:rPr>
        <w:t>s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m</w:t>
      </w:r>
      <w:r w:rsidRPr="00AC175E">
        <w:rPr>
          <w:rFonts w:eastAsia="Arial" w:cs="Arial"/>
          <w:sz w:val="24"/>
          <w:szCs w:val="24"/>
          <w:lang w:val="es-ES"/>
        </w:rPr>
        <w:t>os</w:t>
      </w:r>
      <w:r w:rsidR="00CB5CD9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z w:val="24"/>
          <w:szCs w:val="24"/>
          <w:lang w:val="es-ES"/>
        </w:rPr>
        <w:t>comp</w:t>
      </w:r>
      <w:r w:rsidRPr="00AC175E">
        <w:rPr>
          <w:rFonts w:eastAsia="Arial" w:cs="Arial"/>
          <w:spacing w:val="-3"/>
          <w:sz w:val="24"/>
          <w:szCs w:val="24"/>
          <w:lang w:val="es-ES"/>
        </w:rPr>
        <w:t>e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t</w:t>
      </w:r>
      <w:r w:rsidRPr="00AC175E">
        <w:rPr>
          <w:rFonts w:eastAsia="Arial" w:cs="Arial"/>
          <w:sz w:val="24"/>
          <w:szCs w:val="24"/>
          <w:lang w:val="es-ES"/>
        </w:rPr>
        <w:t>e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n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t</w:t>
      </w:r>
      <w:r w:rsidRPr="00AC175E">
        <w:rPr>
          <w:rFonts w:eastAsia="Arial" w:cs="Arial"/>
          <w:sz w:val="24"/>
          <w:szCs w:val="24"/>
          <w:lang w:val="es-ES"/>
        </w:rPr>
        <w:t>e</w:t>
      </w:r>
      <w:r w:rsidRPr="00AC175E">
        <w:rPr>
          <w:rFonts w:eastAsia="Arial" w:cs="Arial"/>
          <w:spacing w:val="-3"/>
          <w:sz w:val="24"/>
          <w:szCs w:val="24"/>
          <w:lang w:val="es-ES"/>
        </w:rPr>
        <w:t>s</w:t>
      </w:r>
      <w:r w:rsidRPr="00AC175E">
        <w:rPr>
          <w:rFonts w:eastAsia="Arial" w:cs="Arial"/>
          <w:sz w:val="24"/>
          <w:szCs w:val="24"/>
          <w:lang w:val="es-ES"/>
        </w:rPr>
        <w:t>.</w:t>
      </w:r>
    </w:p>
    <w:p w14:paraId="72BF86B9" w14:textId="77777777" w:rsidR="009E25CC" w:rsidRPr="00AC175E" w:rsidRDefault="009E25CC" w:rsidP="002A7BF1">
      <w:pPr>
        <w:spacing w:line="276" w:lineRule="auto"/>
        <w:rPr>
          <w:rFonts w:eastAsia="Arial" w:cs="Arial"/>
          <w:sz w:val="24"/>
          <w:szCs w:val="24"/>
          <w:lang w:val="es-ES"/>
        </w:rPr>
      </w:pPr>
    </w:p>
    <w:p w14:paraId="38A0622A" w14:textId="35AC1365" w:rsidR="009E25CC" w:rsidRDefault="009E25CC" w:rsidP="002A7BF1">
      <w:pPr>
        <w:spacing w:line="276" w:lineRule="auto"/>
        <w:rPr>
          <w:rFonts w:eastAsia="Arial" w:cs="Arial"/>
          <w:sz w:val="24"/>
          <w:szCs w:val="24"/>
          <w:lang w:val="es-ES"/>
        </w:rPr>
      </w:pPr>
    </w:p>
    <w:p w14:paraId="6595B3DB" w14:textId="3B21C009" w:rsidR="00AE2F06" w:rsidRDefault="00AE2F06" w:rsidP="002A7BF1">
      <w:pPr>
        <w:spacing w:line="276" w:lineRule="auto"/>
        <w:rPr>
          <w:rFonts w:eastAsia="Arial" w:cs="Arial"/>
          <w:sz w:val="24"/>
          <w:szCs w:val="24"/>
          <w:lang w:val="es-ES"/>
        </w:rPr>
      </w:pPr>
    </w:p>
    <w:p w14:paraId="18D0ED31" w14:textId="77777777" w:rsidR="00AE2F06" w:rsidRPr="00AC175E" w:rsidRDefault="00AE2F06" w:rsidP="002A7BF1">
      <w:pPr>
        <w:spacing w:line="276" w:lineRule="auto"/>
        <w:rPr>
          <w:rFonts w:eastAsia="Arial" w:cs="Arial"/>
          <w:sz w:val="24"/>
          <w:szCs w:val="24"/>
          <w:lang w:val="es-ES"/>
        </w:rPr>
      </w:pPr>
    </w:p>
    <w:p w14:paraId="0DCEE957" w14:textId="0498578F" w:rsidR="009E25CC" w:rsidRDefault="00AE2F06" w:rsidP="00AE2F06">
      <w:pPr>
        <w:spacing w:line="276" w:lineRule="auto"/>
        <w:jc w:val="center"/>
        <w:rPr>
          <w:rFonts w:eastAsia="Arial" w:cs="Arial"/>
          <w:lang w:val="es-ES"/>
        </w:rPr>
      </w:pPr>
      <w:r w:rsidRPr="00AE2F06">
        <w:rPr>
          <w:rFonts w:eastAsia="Arial" w:cs="Arial"/>
          <w:noProof/>
          <w:sz w:val="24"/>
          <w:szCs w:val="24"/>
          <w:lang w:eastAsia="es-UY"/>
        </w:rPr>
        <w:drawing>
          <wp:inline distT="0" distB="0" distL="0" distR="0" wp14:anchorId="6363B9BA" wp14:editId="620B525B">
            <wp:extent cx="3103129" cy="876300"/>
            <wp:effectExtent l="0" t="0" r="2540" b="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113903" cy="87934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 w:rsidR="009E25CC" w:rsidSect="006C2D51">
      <w:headerReference w:type="even" r:id="rId12"/>
      <w:headerReference w:type="default" r:id="rId13"/>
      <w:footerReference w:type="even" r:id="rId14"/>
      <w:pgSz w:w="11907" w:h="16839" w:code="9"/>
      <w:pgMar w:top="1418" w:right="992" w:bottom="1418" w:left="426" w:header="720" w:footer="720" w:gutter="0"/>
      <w:cols w:space="60"/>
      <w:noEndnote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AC1DCE" w14:textId="77777777" w:rsidR="007861DF" w:rsidRDefault="007861DF">
      <w:r>
        <w:separator/>
      </w:r>
    </w:p>
  </w:endnote>
  <w:endnote w:type="continuationSeparator" w:id="0">
    <w:p w14:paraId="5E82CB6D" w14:textId="77777777" w:rsidR="007861DF" w:rsidRDefault="007861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Reference Sans Serif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lin Gothic Medium">
    <w:panose1 w:val="020B06030201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DCF22B" w14:textId="77777777" w:rsidR="008567C8" w:rsidRDefault="008567C8">
    <w:pPr>
      <w:widowControl w:val="0"/>
      <w:spacing w:line="240" w:lineRule="exact"/>
      <w:rPr>
        <w:rFonts w:ascii="Courier New" w:hAnsi="Courier New"/>
        <w:color w:val="808080"/>
        <w:sz w:val="16"/>
        <w:lang w:val="es-ES"/>
      </w:rPr>
    </w:pPr>
    <w:r>
      <w:rPr>
        <w:rFonts w:ascii="Courier New" w:hAnsi="Courier New"/>
        <w:color w:val="808080"/>
        <w:sz w:val="16"/>
        <w:lang w:val="es-ES"/>
      </w:rPr>
      <w:t>_______________________________________________________________________________________</w:t>
    </w:r>
  </w:p>
  <w:p w14:paraId="17435096" w14:textId="77777777" w:rsidR="008567C8" w:rsidRDefault="008567C8">
    <w:pPr>
      <w:pStyle w:val="Piedepgina"/>
      <w:rPr>
        <w:color w:val="808080"/>
      </w:rPr>
    </w:pPr>
    <w:r>
      <w:rPr>
        <w:b/>
        <w:vanish/>
        <w:color w:val="808080"/>
      </w:rPr>
      <w:t>M</w:t>
    </w:r>
    <w:r>
      <w:rPr>
        <w:rFonts w:ascii="Courier New" w:hAnsi="Courier New"/>
        <w:b/>
        <w:color w:val="808080"/>
        <w:sz w:val="16"/>
        <w:lang w:val="es-ES"/>
      </w:rPr>
      <w:t>M.V.O.T.M.A.-                                                                                                             JULIO DE 1999</w:t>
    </w:r>
    <w:r>
      <w:rPr>
        <w:b/>
        <w:vanish/>
        <w:color w:val="808080"/>
      </w:rPr>
      <w:pgNum/>
    </w:r>
  </w:p>
  <w:p w14:paraId="0C7752BA" w14:textId="77777777" w:rsidR="008567C8" w:rsidRDefault="008567C8">
    <w:pPr>
      <w:pStyle w:val="Piedepgina"/>
      <w:rPr>
        <w:b/>
        <w:color w:val="80808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72B421" w14:textId="77777777" w:rsidR="007861DF" w:rsidRDefault="007861DF">
      <w:r>
        <w:separator/>
      </w:r>
    </w:p>
  </w:footnote>
  <w:footnote w:type="continuationSeparator" w:id="0">
    <w:p w14:paraId="5D1C9745" w14:textId="77777777" w:rsidR="007861DF" w:rsidRDefault="007861D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F0E181" w14:textId="77777777" w:rsidR="008567C8" w:rsidRDefault="008567C8">
    <w:pPr>
      <w:widowControl w:val="0"/>
      <w:spacing w:line="240" w:lineRule="exact"/>
      <w:rPr>
        <w:b/>
        <w:sz w:val="16"/>
      </w:rPr>
    </w:pPr>
    <w:r>
      <w:rPr>
        <w:rStyle w:val="Nmerodepgina"/>
      </w:rPr>
      <w:t xml:space="preserve">Página </w:t>
    </w:r>
    <w:r>
      <w:rPr>
        <w:rStyle w:val="Nmerodepgina"/>
      </w:rPr>
      <w:fldChar w:fldCharType="begin"/>
    </w:r>
    <w:r>
      <w:rPr>
        <w:rStyle w:val="Nmerodepgina"/>
      </w:rPr>
      <w:instrText xml:space="preserve"> PAGE </w:instrText>
    </w:r>
    <w:r>
      <w:rPr>
        <w:rStyle w:val="Nmerodepgina"/>
      </w:rPr>
      <w:fldChar w:fldCharType="separate"/>
    </w:r>
    <w:r>
      <w:rPr>
        <w:rStyle w:val="Nmerodepgina"/>
        <w:noProof/>
      </w:rPr>
      <w:t>2</w:t>
    </w:r>
    <w:r>
      <w:rPr>
        <w:rStyle w:val="Nmerodepgina"/>
      </w:rPr>
      <w:fldChar w:fldCharType="end"/>
    </w:r>
  </w:p>
  <w:p w14:paraId="7C0804E0" w14:textId="77777777" w:rsidR="008567C8" w:rsidRDefault="008567C8">
    <w:pPr>
      <w:widowControl w:val="0"/>
      <w:spacing w:line="240" w:lineRule="exact"/>
      <w:jc w:val="center"/>
      <w:rPr>
        <w:b/>
        <w:color w:val="808080"/>
        <w:sz w:val="16"/>
      </w:rPr>
    </w:pPr>
    <w:r>
      <w:rPr>
        <w:b/>
        <w:color w:val="808080"/>
        <w:sz w:val="16"/>
      </w:rPr>
      <w:t>PLIEGO DE BASES Y CONDICIONES PARTICULARES</w:t>
    </w:r>
  </w:p>
  <w:p w14:paraId="5AAFFE9C" w14:textId="77777777" w:rsidR="008567C8" w:rsidRDefault="008567C8">
    <w:pPr>
      <w:widowControl w:val="0"/>
      <w:spacing w:line="240" w:lineRule="exact"/>
      <w:jc w:val="center"/>
      <w:rPr>
        <w:b/>
        <w:color w:val="808080"/>
      </w:rPr>
    </w:pPr>
    <w:r>
      <w:rPr>
        <w:b/>
        <w:color w:val="808080"/>
        <w:sz w:val="16"/>
      </w:rPr>
      <w:t>SUMINISTRO DE VIVIENDAS DE UN DORMITORIO ____________________________________________________</w:t>
    </w:r>
  </w:p>
  <w:p w14:paraId="2CC77C9E" w14:textId="77777777" w:rsidR="008567C8" w:rsidRDefault="008567C8">
    <w:pPr>
      <w:widowControl w:val="0"/>
      <w:spacing w:line="240" w:lineRule="exact"/>
      <w:rPr>
        <w:b/>
        <w:color w:val="C0C0C0"/>
      </w:rPr>
    </w:pPr>
  </w:p>
  <w:p w14:paraId="7C0479FC" w14:textId="77777777" w:rsidR="008567C8" w:rsidRDefault="008567C8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03B43B" w14:textId="77777777" w:rsidR="008567C8" w:rsidRDefault="008567C8">
    <w:pPr>
      <w:widowControl w:val="0"/>
      <w:spacing w:line="240" w:lineRule="exact"/>
      <w:rPr>
        <w:b/>
        <w:color w:val="C0C0C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name w:val="WW8Num1"/>
    <w:lvl w:ilvl="0">
      <w:start w:val="9"/>
      <w:numFmt w:val="decimal"/>
      <w:lvlText w:val="%1)"/>
      <w:lvlJc w:val="left"/>
      <w:pPr>
        <w:tabs>
          <w:tab w:val="num" w:pos="720"/>
        </w:tabs>
        <w:ind w:left="0" w:firstLine="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0" w:firstLine="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0" w:firstLine="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0" w:firstLine="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0" w:firstLine="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0" w:firstLine="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0" w:firstLine="0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0"/>
      <w:numFmt w:val="decimal"/>
      <w:lvlText w:val="%1)"/>
      <w:lvlJc w:val="left"/>
      <w:pPr>
        <w:tabs>
          <w:tab w:val="num" w:pos="720"/>
        </w:tabs>
        <w:ind w:left="0" w:firstLine="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0" w:firstLine="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0" w:firstLine="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0" w:firstLine="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0" w:firstLine="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0" w:firstLine="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0" w:firstLine="0"/>
      </w:p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1"/>
      <w:numFmt w:val="decimal"/>
      <w:lvlText w:val="%1)"/>
      <w:lvlJc w:val="left"/>
      <w:pPr>
        <w:tabs>
          <w:tab w:val="num" w:pos="720"/>
        </w:tabs>
        <w:ind w:left="0" w:firstLine="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0" w:firstLine="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0" w:firstLine="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0" w:firstLine="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0" w:firstLine="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0" w:firstLine="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0" w:firstLine="0"/>
      </w:pPr>
    </w:lvl>
  </w:abstractNum>
  <w:abstractNum w:abstractNumId="3" w15:restartNumberingAfterBreak="0">
    <w:nsid w:val="00000024"/>
    <w:multiLevelType w:val="singleLevel"/>
    <w:tmpl w:val="8F286A9E"/>
    <w:name w:val="WW8Num36"/>
    <w:lvl w:ilvl="0">
      <w:start w:val="2"/>
      <w:numFmt w:val="decimal"/>
      <w:lvlText w:val="53.%1"/>
      <w:lvlJc w:val="left"/>
      <w:pPr>
        <w:tabs>
          <w:tab w:val="num" w:pos="0"/>
        </w:tabs>
        <w:ind w:left="0" w:firstLine="0"/>
      </w:pPr>
      <w:rPr>
        <w:rFonts w:ascii="Verdana" w:hAnsi="Verdana"/>
        <w:b/>
      </w:rPr>
    </w:lvl>
  </w:abstractNum>
  <w:abstractNum w:abstractNumId="4" w15:restartNumberingAfterBreak="0">
    <w:nsid w:val="00000037"/>
    <w:multiLevelType w:val="singleLevel"/>
    <w:tmpl w:val="00000037"/>
    <w:name w:val="WW8Num55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5" w15:restartNumberingAfterBreak="0">
    <w:nsid w:val="0000003A"/>
    <w:multiLevelType w:val="multilevel"/>
    <w:tmpl w:val="0000003A"/>
    <w:name w:val="WW8Num58"/>
    <w:lvl w:ilvl="0">
      <w:start w:val="42"/>
      <w:numFmt w:val="decimal"/>
      <w:lvlText w:val="%1"/>
      <w:lvlJc w:val="left"/>
      <w:pPr>
        <w:tabs>
          <w:tab w:val="num" w:pos="615"/>
        </w:tabs>
        <w:ind w:left="615" w:hanging="615"/>
      </w:p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1080"/>
      </w:p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440" w:hanging="1440"/>
      </w:p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800" w:hanging="1800"/>
      </w:pPr>
    </w:lvl>
    <w:lvl w:ilvl="6">
      <w:start w:val="1"/>
      <w:numFmt w:val="decimal"/>
      <w:lvlText w:val="%1.%2.%3.%4.%5.%6.%7"/>
      <w:lvlJc w:val="left"/>
      <w:pPr>
        <w:tabs>
          <w:tab w:val="num" w:pos="2160"/>
        </w:tabs>
        <w:ind w:left="2160" w:hanging="2160"/>
      </w:pPr>
    </w:lvl>
    <w:lvl w:ilvl="7">
      <w:start w:val="1"/>
      <w:numFmt w:val="decimal"/>
      <w:lvlText w:val="%1.%2.%3.%4.%5.%6.%7.%8"/>
      <w:lvlJc w:val="left"/>
      <w:pPr>
        <w:tabs>
          <w:tab w:val="num" w:pos="2520"/>
        </w:tabs>
        <w:ind w:left="2520" w:hanging="2520"/>
      </w:pPr>
    </w:lvl>
    <w:lvl w:ilvl="8">
      <w:start w:val="1"/>
      <w:numFmt w:val="decimal"/>
      <w:lvlText w:val="%1.%2.%3.%4.%5.%6.%7.%8.%9"/>
      <w:lvlJc w:val="left"/>
      <w:pPr>
        <w:tabs>
          <w:tab w:val="num" w:pos="2880"/>
        </w:tabs>
        <w:ind w:left="2880" w:hanging="2880"/>
      </w:pPr>
    </w:lvl>
  </w:abstractNum>
  <w:abstractNum w:abstractNumId="6" w15:restartNumberingAfterBreak="0">
    <w:nsid w:val="00000046"/>
    <w:multiLevelType w:val="multilevel"/>
    <w:tmpl w:val="317EFAD6"/>
    <w:name w:val="WW8Num70"/>
    <w:lvl w:ilvl="0">
      <w:start w:val="1"/>
      <w:numFmt w:val="lowerLetter"/>
      <w:lvlText w:val="%1)"/>
      <w:lvlJc w:val="left"/>
      <w:pPr>
        <w:tabs>
          <w:tab w:val="num" w:pos="120"/>
        </w:tabs>
        <w:ind w:left="120" w:hanging="360"/>
      </w:pPr>
      <w:rPr>
        <w:rFonts w:ascii="MS Reference Sans Serif" w:hAnsi="MS Reference Sans Serif"/>
        <w:b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000004B"/>
    <w:multiLevelType w:val="singleLevel"/>
    <w:tmpl w:val="F66C37F2"/>
    <w:name w:val="WW8Num75"/>
    <w:lvl w:ilvl="0">
      <w:start w:val="4"/>
      <w:numFmt w:val="decimal"/>
      <w:lvlText w:val="37.%1"/>
      <w:lvlJc w:val="left"/>
      <w:pPr>
        <w:tabs>
          <w:tab w:val="num" w:pos="0"/>
        </w:tabs>
        <w:ind w:left="0" w:firstLine="0"/>
      </w:pPr>
      <w:rPr>
        <w:rFonts w:ascii="Verdana" w:hAnsi="Verdana"/>
        <w:b/>
      </w:rPr>
    </w:lvl>
  </w:abstractNum>
  <w:abstractNum w:abstractNumId="8" w15:restartNumberingAfterBreak="0">
    <w:nsid w:val="057B786C"/>
    <w:multiLevelType w:val="hybridMultilevel"/>
    <w:tmpl w:val="435C78C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DBB50E0"/>
    <w:multiLevelType w:val="hybridMultilevel"/>
    <w:tmpl w:val="3FBEE680"/>
    <w:lvl w:ilvl="0" w:tplc="0C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3535E17"/>
    <w:multiLevelType w:val="hybridMultilevel"/>
    <w:tmpl w:val="87BA54B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4446F5D"/>
    <w:multiLevelType w:val="hybridMultilevel"/>
    <w:tmpl w:val="84C876C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6D6105B"/>
    <w:multiLevelType w:val="hybridMultilevel"/>
    <w:tmpl w:val="038EC598"/>
    <w:lvl w:ilvl="0" w:tplc="BD36658C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85F74E8"/>
    <w:multiLevelType w:val="hybridMultilevel"/>
    <w:tmpl w:val="780248D6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9764A6B"/>
    <w:multiLevelType w:val="hybridMultilevel"/>
    <w:tmpl w:val="474459A0"/>
    <w:lvl w:ilvl="0" w:tplc="38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38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2FB91748"/>
    <w:multiLevelType w:val="hybridMultilevel"/>
    <w:tmpl w:val="E34A545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6B61F8E"/>
    <w:multiLevelType w:val="hybridMultilevel"/>
    <w:tmpl w:val="93CED28C"/>
    <w:lvl w:ilvl="0" w:tplc="0C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3735C13"/>
    <w:multiLevelType w:val="hybridMultilevel"/>
    <w:tmpl w:val="517201C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A8B7F0D"/>
    <w:multiLevelType w:val="hybridMultilevel"/>
    <w:tmpl w:val="ADDA12AA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A0925B1"/>
    <w:multiLevelType w:val="singleLevel"/>
    <w:tmpl w:val="0C0A0005"/>
    <w:lvl w:ilvl="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</w:abstractNum>
  <w:abstractNum w:abstractNumId="20" w15:restartNumberingAfterBreak="0">
    <w:nsid w:val="6D621F58"/>
    <w:multiLevelType w:val="hybridMultilevel"/>
    <w:tmpl w:val="7B8ABBEA"/>
    <w:lvl w:ilvl="0" w:tplc="0C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3BA0246"/>
    <w:multiLevelType w:val="hybridMultilevel"/>
    <w:tmpl w:val="110EB1F4"/>
    <w:lvl w:ilvl="0" w:tplc="0C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8FF29B2"/>
    <w:multiLevelType w:val="hybridMultilevel"/>
    <w:tmpl w:val="682245A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A1432A7"/>
    <w:multiLevelType w:val="hybridMultilevel"/>
    <w:tmpl w:val="89F4F18E"/>
    <w:lvl w:ilvl="0" w:tplc="EA8EF4A2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b w:val="0"/>
        <w:sz w:val="22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A736919"/>
    <w:multiLevelType w:val="hybridMultilevel"/>
    <w:tmpl w:val="BA2EEFC8"/>
    <w:lvl w:ilvl="0" w:tplc="1646F370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b w:val="0"/>
        <w:sz w:val="22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F07721C"/>
    <w:multiLevelType w:val="hybridMultilevel"/>
    <w:tmpl w:val="7A80F174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54058449">
    <w:abstractNumId w:val="19"/>
  </w:num>
  <w:num w:numId="2" w16cid:durableId="1608930982">
    <w:abstractNumId w:val="11"/>
  </w:num>
  <w:num w:numId="3" w16cid:durableId="1538423099">
    <w:abstractNumId w:val="8"/>
  </w:num>
  <w:num w:numId="4" w16cid:durableId="401098548">
    <w:abstractNumId w:val="25"/>
  </w:num>
  <w:num w:numId="5" w16cid:durableId="1947997671">
    <w:abstractNumId w:val="18"/>
  </w:num>
  <w:num w:numId="6" w16cid:durableId="522288825">
    <w:abstractNumId w:val="15"/>
  </w:num>
  <w:num w:numId="7" w16cid:durableId="1766996263">
    <w:abstractNumId w:val="17"/>
  </w:num>
  <w:num w:numId="8" w16cid:durableId="1959100379">
    <w:abstractNumId w:val="20"/>
  </w:num>
  <w:num w:numId="9" w16cid:durableId="350425004">
    <w:abstractNumId w:val="9"/>
  </w:num>
  <w:num w:numId="10" w16cid:durableId="877665664">
    <w:abstractNumId w:val="16"/>
  </w:num>
  <w:num w:numId="11" w16cid:durableId="1691492516">
    <w:abstractNumId w:val="12"/>
  </w:num>
  <w:num w:numId="12" w16cid:durableId="880825688">
    <w:abstractNumId w:val="10"/>
  </w:num>
  <w:num w:numId="13" w16cid:durableId="2092697249">
    <w:abstractNumId w:val="14"/>
  </w:num>
  <w:num w:numId="14" w16cid:durableId="1353796943">
    <w:abstractNumId w:val="22"/>
  </w:num>
  <w:num w:numId="15" w16cid:durableId="1200584940">
    <w:abstractNumId w:val="13"/>
  </w:num>
  <w:num w:numId="16" w16cid:durableId="1821998349">
    <w:abstractNumId w:val="21"/>
  </w:num>
  <w:num w:numId="17" w16cid:durableId="998310767">
    <w:abstractNumId w:val="24"/>
  </w:num>
  <w:num w:numId="18" w16cid:durableId="1164050925">
    <w:abstractNumId w:val="23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activeWritingStyle w:appName="MSWord" w:lang="pt-BR" w:vendorID="64" w:dllVersion="6" w:nlCheck="1" w:checkStyle="0"/>
  <w:activeWritingStyle w:appName="MSWord" w:lang="es-UY" w:vendorID="64" w:dllVersion="6" w:nlCheck="1" w:checkStyle="0"/>
  <w:activeWritingStyle w:appName="MSWord" w:lang="es-ES" w:vendorID="64" w:dllVersion="6" w:nlCheck="1" w:checkStyle="0"/>
  <w:activeWritingStyle w:appName="MSWord" w:lang="es-ES_tradnl" w:vendorID="64" w:dllVersion="6" w:nlCheck="1" w:checkStyle="0"/>
  <w:activeWritingStyle w:appName="MSWord" w:lang="en-US" w:vendorID="64" w:dllVersion="6" w:nlCheck="1" w:checkStyle="0"/>
  <w:activeWritingStyle w:appName="MSWord" w:lang="es-ES" w:vendorID="64" w:dllVersion="4096" w:nlCheck="1" w:checkStyle="0"/>
  <w:activeWritingStyle w:appName="MSWord" w:lang="es-UY" w:vendorID="64" w:dllVersion="4096" w:nlCheck="1" w:checkStyle="0"/>
  <w:activeWritingStyle w:appName="MSWord" w:lang="pt-BR" w:vendorID="64" w:dllVersion="4096" w:nlCheck="1" w:checkStyle="0"/>
  <w:activeWritingStyle w:appName="MSWord" w:lang="pt-BR" w:vendorID="64" w:dllVersion="0" w:nlCheck="1" w:checkStyle="0"/>
  <w:activeWritingStyle w:appName="MSWord" w:lang="es-ES" w:vendorID="64" w:dllVersion="0" w:nlCheck="1" w:checkStyle="0"/>
  <w:proofState w:spelling="clean" w:grammar="clean"/>
  <w:attachedTemplate r:id="rId1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 fillcolor="silver">
      <v:fill color="silver"/>
      <v:textbox style="mso-fit-shape-to-text:t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31CF"/>
    <w:rsid w:val="0000078B"/>
    <w:rsid w:val="000008C0"/>
    <w:rsid w:val="0000093F"/>
    <w:rsid w:val="000011A1"/>
    <w:rsid w:val="00002CBA"/>
    <w:rsid w:val="00003772"/>
    <w:rsid w:val="00003EAA"/>
    <w:rsid w:val="000047EB"/>
    <w:rsid w:val="00004A48"/>
    <w:rsid w:val="00005212"/>
    <w:rsid w:val="00005A79"/>
    <w:rsid w:val="00005B11"/>
    <w:rsid w:val="00005BE8"/>
    <w:rsid w:val="000060FB"/>
    <w:rsid w:val="00006653"/>
    <w:rsid w:val="00007524"/>
    <w:rsid w:val="0000798E"/>
    <w:rsid w:val="00007A75"/>
    <w:rsid w:val="00007C54"/>
    <w:rsid w:val="00010BC8"/>
    <w:rsid w:val="00011060"/>
    <w:rsid w:val="00011571"/>
    <w:rsid w:val="000117E7"/>
    <w:rsid w:val="00011F98"/>
    <w:rsid w:val="00012F40"/>
    <w:rsid w:val="000150B5"/>
    <w:rsid w:val="000151CA"/>
    <w:rsid w:val="000152A3"/>
    <w:rsid w:val="0001571B"/>
    <w:rsid w:val="00015C06"/>
    <w:rsid w:val="00015C38"/>
    <w:rsid w:val="00015FAC"/>
    <w:rsid w:val="000179EE"/>
    <w:rsid w:val="00017F01"/>
    <w:rsid w:val="00022852"/>
    <w:rsid w:val="00022C83"/>
    <w:rsid w:val="00022DCB"/>
    <w:rsid w:val="0002344B"/>
    <w:rsid w:val="0002464A"/>
    <w:rsid w:val="00025002"/>
    <w:rsid w:val="00025BB0"/>
    <w:rsid w:val="0002620F"/>
    <w:rsid w:val="00026335"/>
    <w:rsid w:val="000268B1"/>
    <w:rsid w:val="000302F3"/>
    <w:rsid w:val="00030614"/>
    <w:rsid w:val="00030776"/>
    <w:rsid w:val="0003118E"/>
    <w:rsid w:val="000311C9"/>
    <w:rsid w:val="000319ED"/>
    <w:rsid w:val="00031CE4"/>
    <w:rsid w:val="00032584"/>
    <w:rsid w:val="00032A6F"/>
    <w:rsid w:val="00033361"/>
    <w:rsid w:val="00033AA0"/>
    <w:rsid w:val="00033E5D"/>
    <w:rsid w:val="00034EB6"/>
    <w:rsid w:val="00035E51"/>
    <w:rsid w:val="000368BC"/>
    <w:rsid w:val="000373DF"/>
    <w:rsid w:val="00037A29"/>
    <w:rsid w:val="0004025E"/>
    <w:rsid w:val="00040E49"/>
    <w:rsid w:val="000410F6"/>
    <w:rsid w:val="00042A86"/>
    <w:rsid w:val="00042C29"/>
    <w:rsid w:val="00042FD8"/>
    <w:rsid w:val="00043B1A"/>
    <w:rsid w:val="00043DA5"/>
    <w:rsid w:val="00044256"/>
    <w:rsid w:val="000442D4"/>
    <w:rsid w:val="0004491E"/>
    <w:rsid w:val="000454C9"/>
    <w:rsid w:val="0004558D"/>
    <w:rsid w:val="00046075"/>
    <w:rsid w:val="00046824"/>
    <w:rsid w:val="00047114"/>
    <w:rsid w:val="00047BA6"/>
    <w:rsid w:val="0005334B"/>
    <w:rsid w:val="00053CBC"/>
    <w:rsid w:val="00054172"/>
    <w:rsid w:val="0005417E"/>
    <w:rsid w:val="00055458"/>
    <w:rsid w:val="00055843"/>
    <w:rsid w:val="00056025"/>
    <w:rsid w:val="000562C7"/>
    <w:rsid w:val="0005742E"/>
    <w:rsid w:val="00057A8E"/>
    <w:rsid w:val="00060849"/>
    <w:rsid w:val="00061239"/>
    <w:rsid w:val="0006297E"/>
    <w:rsid w:val="0006329D"/>
    <w:rsid w:val="00063615"/>
    <w:rsid w:val="00064AA3"/>
    <w:rsid w:val="00064B8A"/>
    <w:rsid w:val="0006512E"/>
    <w:rsid w:val="00065492"/>
    <w:rsid w:val="00066C4C"/>
    <w:rsid w:val="000677C9"/>
    <w:rsid w:val="00070567"/>
    <w:rsid w:val="00071729"/>
    <w:rsid w:val="00072050"/>
    <w:rsid w:val="00072314"/>
    <w:rsid w:val="000723B3"/>
    <w:rsid w:val="00073047"/>
    <w:rsid w:val="0007388F"/>
    <w:rsid w:val="00073CD1"/>
    <w:rsid w:val="00074AD0"/>
    <w:rsid w:val="00074CCB"/>
    <w:rsid w:val="00076280"/>
    <w:rsid w:val="0007737F"/>
    <w:rsid w:val="00080029"/>
    <w:rsid w:val="000801FA"/>
    <w:rsid w:val="00080D26"/>
    <w:rsid w:val="000812BD"/>
    <w:rsid w:val="000813DA"/>
    <w:rsid w:val="00081B03"/>
    <w:rsid w:val="00082060"/>
    <w:rsid w:val="00082EC0"/>
    <w:rsid w:val="0008556F"/>
    <w:rsid w:val="00085A17"/>
    <w:rsid w:val="000864CF"/>
    <w:rsid w:val="000900E4"/>
    <w:rsid w:val="0009119A"/>
    <w:rsid w:val="00091A07"/>
    <w:rsid w:val="00092935"/>
    <w:rsid w:val="000933FE"/>
    <w:rsid w:val="00093C4A"/>
    <w:rsid w:val="00093D82"/>
    <w:rsid w:val="00093E4A"/>
    <w:rsid w:val="0009419D"/>
    <w:rsid w:val="00094E9B"/>
    <w:rsid w:val="0009523C"/>
    <w:rsid w:val="000968CC"/>
    <w:rsid w:val="00097C86"/>
    <w:rsid w:val="00097FE0"/>
    <w:rsid w:val="000A0938"/>
    <w:rsid w:val="000A12F5"/>
    <w:rsid w:val="000A17F4"/>
    <w:rsid w:val="000A26E8"/>
    <w:rsid w:val="000A2D58"/>
    <w:rsid w:val="000A300D"/>
    <w:rsid w:val="000A4781"/>
    <w:rsid w:val="000A4F37"/>
    <w:rsid w:val="000A5790"/>
    <w:rsid w:val="000A60C0"/>
    <w:rsid w:val="000A62C8"/>
    <w:rsid w:val="000A7402"/>
    <w:rsid w:val="000B0141"/>
    <w:rsid w:val="000B0793"/>
    <w:rsid w:val="000B3BA7"/>
    <w:rsid w:val="000B43EE"/>
    <w:rsid w:val="000B502E"/>
    <w:rsid w:val="000B5080"/>
    <w:rsid w:val="000B518F"/>
    <w:rsid w:val="000B5C8C"/>
    <w:rsid w:val="000B5CA6"/>
    <w:rsid w:val="000B6083"/>
    <w:rsid w:val="000B63A5"/>
    <w:rsid w:val="000B6AB3"/>
    <w:rsid w:val="000B7320"/>
    <w:rsid w:val="000C0559"/>
    <w:rsid w:val="000C08A8"/>
    <w:rsid w:val="000C2977"/>
    <w:rsid w:val="000C2AFE"/>
    <w:rsid w:val="000C3638"/>
    <w:rsid w:val="000C36DE"/>
    <w:rsid w:val="000C3F30"/>
    <w:rsid w:val="000C41BC"/>
    <w:rsid w:val="000C436B"/>
    <w:rsid w:val="000C4891"/>
    <w:rsid w:val="000C49CD"/>
    <w:rsid w:val="000C4D55"/>
    <w:rsid w:val="000C5132"/>
    <w:rsid w:val="000C77EA"/>
    <w:rsid w:val="000C79C2"/>
    <w:rsid w:val="000D1DF3"/>
    <w:rsid w:val="000D2BC7"/>
    <w:rsid w:val="000D2D11"/>
    <w:rsid w:val="000D3345"/>
    <w:rsid w:val="000D3535"/>
    <w:rsid w:val="000D55C2"/>
    <w:rsid w:val="000D5BFB"/>
    <w:rsid w:val="000D60D1"/>
    <w:rsid w:val="000D66BE"/>
    <w:rsid w:val="000D7D23"/>
    <w:rsid w:val="000D7EF0"/>
    <w:rsid w:val="000E03B9"/>
    <w:rsid w:val="000E0BB6"/>
    <w:rsid w:val="000E280D"/>
    <w:rsid w:val="000E285B"/>
    <w:rsid w:val="000E2DC5"/>
    <w:rsid w:val="000E2F07"/>
    <w:rsid w:val="000E4118"/>
    <w:rsid w:val="000E4826"/>
    <w:rsid w:val="000E4DC3"/>
    <w:rsid w:val="000E5F08"/>
    <w:rsid w:val="000E6808"/>
    <w:rsid w:val="000E7429"/>
    <w:rsid w:val="000F071F"/>
    <w:rsid w:val="000F08FD"/>
    <w:rsid w:val="000F0A29"/>
    <w:rsid w:val="000F0AE4"/>
    <w:rsid w:val="000F16D9"/>
    <w:rsid w:val="000F1AD7"/>
    <w:rsid w:val="000F24F8"/>
    <w:rsid w:val="000F2536"/>
    <w:rsid w:val="000F282C"/>
    <w:rsid w:val="000F2E50"/>
    <w:rsid w:val="000F3270"/>
    <w:rsid w:val="000F3D78"/>
    <w:rsid w:val="000F417E"/>
    <w:rsid w:val="000F4F6B"/>
    <w:rsid w:val="000F5449"/>
    <w:rsid w:val="000F5A1E"/>
    <w:rsid w:val="000F7B7A"/>
    <w:rsid w:val="0010001B"/>
    <w:rsid w:val="001002E3"/>
    <w:rsid w:val="00100DA1"/>
    <w:rsid w:val="00101664"/>
    <w:rsid w:val="0010185E"/>
    <w:rsid w:val="00101F08"/>
    <w:rsid w:val="00102D4C"/>
    <w:rsid w:val="001031E9"/>
    <w:rsid w:val="0010336A"/>
    <w:rsid w:val="00103FFF"/>
    <w:rsid w:val="001040E9"/>
    <w:rsid w:val="00105105"/>
    <w:rsid w:val="0010519E"/>
    <w:rsid w:val="0010538D"/>
    <w:rsid w:val="00107331"/>
    <w:rsid w:val="00110998"/>
    <w:rsid w:val="00112C97"/>
    <w:rsid w:val="00115FDE"/>
    <w:rsid w:val="00116149"/>
    <w:rsid w:val="00116927"/>
    <w:rsid w:val="00116E5C"/>
    <w:rsid w:val="00117236"/>
    <w:rsid w:val="001178E7"/>
    <w:rsid w:val="00117AC7"/>
    <w:rsid w:val="0012283A"/>
    <w:rsid w:val="00122B12"/>
    <w:rsid w:val="00122F65"/>
    <w:rsid w:val="001235B8"/>
    <w:rsid w:val="0012469A"/>
    <w:rsid w:val="001256DA"/>
    <w:rsid w:val="00126774"/>
    <w:rsid w:val="00130828"/>
    <w:rsid w:val="00130F00"/>
    <w:rsid w:val="001313D2"/>
    <w:rsid w:val="001334EC"/>
    <w:rsid w:val="001336A6"/>
    <w:rsid w:val="00133D84"/>
    <w:rsid w:val="0013589E"/>
    <w:rsid w:val="001361A7"/>
    <w:rsid w:val="00136AFE"/>
    <w:rsid w:val="00137B14"/>
    <w:rsid w:val="00140277"/>
    <w:rsid w:val="00140F3C"/>
    <w:rsid w:val="00140FA8"/>
    <w:rsid w:val="00141211"/>
    <w:rsid w:val="00141479"/>
    <w:rsid w:val="001414CA"/>
    <w:rsid w:val="00141816"/>
    <w:rsid w:val="00142D4A"/>
    <w:rsid w:val="001438A9"/>
    <w:rsid w:val="00144404"/>
    <w:rsid w:val="00144FDA"/>
    <w:rsid w:val="00146328"/>
    <w:rsid w:val="00146737"/>
    <w:rsid w:val="00147E3F"/>
    <w:rsid w:val="001512CE"/>
    <w:rsid w:val="001514F8"/>
    <w:rsid w:val="00153B93"/>
    <w:rsid w:val="00154B95"/>
    <w:rsid w:val="00154E49"/>
    <w:rsid w:val="001559D6"/>
    <w:rsid w:val="00155C90"/>
    <w:rsid w:val="0015622C"/>
    <w:rsid w:val="00156290"/>
    <w:rsid w:val="00157A49"/>
    <w:rsid w:val="00157C40"/>
    <w:rsid w:val="001600F9"/>
    <w:rsid w:val="001605E3"/>
    <w:rsid w:val="00160D66"/>
    <w:rsid w:val="00161280"/>
    <w:rsid w:val="0016148D"/>
    <w:rsid w:val="00161D0C"/>
    <w:rsid w:val="00161DA9"/>
    <w:rsid w:val="00161E3B"/>
    <w:rsid w:val="0016270C"/>
    <w:rsid w:val="0016276A"/>
    <w:rsid w:val="001633E8"/>
    <w:rsid w:val="00163A66"/>
    <w:rsid w:val="00164231"/>
    <w:rsid w:val="0016465C"/>
    <w:rsid w:val="00164A0E"/>
    <w:rsid w:val="00164ADA"/>
    <w:rsid w:val="00166DDC"/>
    <w:rsid w:val="001703DD"/>
    <w:rsid w:val="0017077C"/>
    <w:rsid w:val="001709A2"/>
    <w:rsid w:val="00170BC3"/>
    <w:rsid w:val="00170F43"/>
    <w:rsid w:val="0017185D"/>
    <w:rsid w:val="00172890"/>
    <w:rsid w:val="001734B3"/>
    <w:rsid w:val="0017383B"/>
    <w:rsid w:val="00174520"/>
    <w:rsid w:val="001754A7"/>
    <w:rsid w:val="00176310"/>
    <w:rsid w:val="0017687F"/>
    <w:rsid w:val="00176947"/>
    <w:rsid w:val="00176C23"/>
    <w:rsid w:val="00176FC9"/>
    <w:rsid w:val="00181ED4"/>
    <w:rsid w:val="0018325C"/>
    <w:rsid w:val="00183A9A"/>
    <w:rsid w:val="0018494F"/>
    <w:rsid w:val="001853E6"/>
    <w:rsid w:val="00185BC2"/>
    <w:rsid w:val="00186E69"/>
    <w:rsid w:val="001875B5"/>
    <w:rsid w:val="00187679"/>
    <w:rsid w:val="00187E91"/>
    <w:rsid w:val="001904F7"/>
    <w:rsid w:val="0019057C"/>
    <w:rsid w:val="00190CCB"/>
    <w:rsid w:val="00190FBD"/>
    <w:rsid w:val="00191D36"/>
    <w:rsid w:val="00192167"/>
    <w:rsid w:val="00192605"/>
    <w:rsid w:val="00193679"/>
    <w:rsid w:val="001939DD"/>
    <w:rsid w:val="00193B2F"/>
    <w:rsid w:val="00193DA1"/>
    <w:rsid w:val="00194582"/>
    <w:rsid w:val="00194B42"/>
    <w:rsid w:val="00194C33"/>
    <w:rsid w:val="00194FAD"/>
    <w:rsid w:val="00195A2D"/>
    <w:rsid w:val="00195F2D"/>
    <w:rsid w:val="001971EC"/>
    <w:rsid w:val="00197258"/>
    <w:rsid w:val="001973E8"/>
    <w:rsid w:val="0019781F"/>
    <w:rsid w:val="00197C3E"/>
    <w:rsid w:val="001A00CB"/>
    <w:rsid w:val="001A1344"/>
    <w:rsid w:val="001A14AF"/>
    <w:rsid w:val="001A19D9"/>
    <w:rsid w:val="001A1CC5"/>
    <w:rsid w:val="001A2523"/>
    <w:rsid w:val="001A2637"/>
    <w:rsid w:val="001A414F"/>
    <w:rsid w:val="001A4BDD"/>
    <w:rsid w:val="001A5055"/>
    <w:rsid w:val="001A52CD"/>
    <w:rsid w:val="001A5C4E"/>
    <w:rsid w:val="001A5F62"/>
    <w:rsid w:val="001A61BB"/>
    <w:rsid w:val="001A6A0B"/>
    <w:rsid w:val="001A72A6"/>
    <w:rsid w:val="001A753A"/>
    <w:rsid w:val="001A769C"/>
    <w:rsid w:val="001A7D51"/>
    <w:rsid w:val="001B0B76"/>
    <w:rsid w:val="001B141E"/>
    <w:rsid w:val="001B15CF"/>
    <w:rsid w:val="001B2504"/>
    <w:rsid w:val="001B486C"/>
    <w:rsid w:val="001B4A88"/>
    <w:rsid w:val="001B515D"/>
    <w:rsid w:val="001B604D"/>
    <w:rsid w:val="001B6265"/>
    <w:rsid w:val="001B66DF"/>
    <w:rsid w:val="001B6EF6"/>
    <w:rsid w:val="001B701A"/>
    <w:rsid w:val="001B7B2C"/>
    <w:rsid w:val="001B7F32"/>
    <w:rsid w:val="001C0600"/>
    <w:rsid w:val="001C091C"/>
    <w:rsid w:val="001C0B79"/>
    <w:rsid w:val="001C21D4"/>
    <w:rsid w:val="001C3303"/>
    <w:rsid w:val="001C34A8"/>
    <w:rsid w:val="001C3A7C"/>
    <w:rsid w:val="001C41EA"/>
    <w:rsid w:val="001C467E"/>
    <w:rsid w:val="001C46F3"/>
    <w:rsid w:val="001C5E1F"/>
    <w:rsid w:val="001C5FBA"/>
    <w:rsid w:val="001C6562"/>
    <w:rsid w:val="001C7F36"/>
    <w:rsid w:val="001D06AC"/>
    <w:rsid w:val="001D0728"/>
    <w:rsid w:val="001D0783"/>
    <w:rsid w:val="001D161D"/>
    <w:rsid w:val="001D24BB"/>
    <w:rsid w:val="001D2862"/>
    <w:rsid w:val="001D2A47"/>
    <w:rsid w:val="001D4072"/>
    <w:rsid w:val="001D4C18"/>
    <w:rsid w:val="001D5913"/>
    <w:rsid w:val="001D61F2"/>
    <w:rsid w:val="001D6C9F"/>
    <w:rsid w:val="001D750F"/>
    <w:rsid w:val="001D778B"/>
    <w:rsid w:val="001D7CB7"/>
    <w:rsid w:val="001D7FCB"/>
    <w:rsid w:val="001E0018"/>
    <w:rsid w:val="001E0384"/>
    <w:rsid w:val="001E077B"/>
    <w:rsid w:val="001E0B31"/>
    <w:rsid w:val="001E1039"/>
    <w:rsid w:val="001E1252"/>
    <w:rsid w:val="001E1423"/>
    <w:rsid w:val="001E154B"/>
    <w:rsid w:val="001E159C"/>
    <w:rsid w:val="001E2E15"/>
    <w:rsid w:val="001E2F56"/>
    <w:rsid w:val="001E413E"/>
    <w:rsid w:val="001E49C2"/>
    <w:rsid w:val="001E4BC2"/>
    <w:rsid w:val="001E4D2C"/>
    <w:rsid w:val="001E63EB"/>
    <w:rsid w:val="001E6DC4"/>
    <w:rsid w:val="001E7143"/>
    <w:rsid w:val="001E726B"/>
    <w:rsid w:val="001E72C3"/>
    <w:rsid w:val="001F04C1"/>
    <w:rsid w:val="001F0E2B"/>
    <w:rsid w:val="001F107E"/>
    <w:rsid w:val="001F122F"/>
    <w:rsid w:val="001F1706"/>
    <w:rsid w:val="001F1820"/>
    <w:rsid w:val="001F1AB9"/>
    <w:rsid w:val="001F254B"/>
    <w:rsid w:val="001F2C5B"/>
    <w:rsid w:val="001F3196"/>
    <w:rsid w:val="001F3F40"/>
    <w:rsid w:val="001F3F92"/>
    <w:rsid w:val="001F4513"/>
    <w:rsid w:val="001F598D"/>
    <w:rsid w:val="001F5B4C"/>
    <w:rsid w:val="001F5B9B"/>
    <w:rsid w:val="001F6286"/>
    <w:rsid w:val="001F6832"/>
    <w:rsid w:val="001F6E16"/>
    <w:rsid w:val="0020009D"/>
    <w:rsid w:val="00200386"/>
    <w:rsid w:val="002011CE"/>
    <w:rsid w:val="00201A8B"/>
    <w:rsid w:val="00203F53"/>
    <w:rsid w:val="00205106"/>
    <w:rsid w:val="00205393"/>
    <w:rsid w:val="0020701D"/>
    <w:rsid w:val="00207216"/>
    <w:rsid w:val="002077B8"/>
    <w:rsid w:val="00207B4C"/>
    <w:rsid w:val="0021076C"/>
    <w:rsid w:val="002109E8"/>
    <w:rsid w:val="002115AB"/>
    <w:rsid w:val="00212879"/>
    <w:rsid w:val="00212A3D"/>
    <w:rsid w:val="00214331"/>
    <w:rsid w:val="00214530"/>
    <w:rsid w:val="00214681"/>
    <w:rsid w:val="00214C7C"/>
    <w:rsid w:val="00214E3D"/>
    <w:rsid w:val="002159AD"/>
    <w:rsid w:val="0021616A"/>
    <w:rsid w:val="00216B78"/>
    <w:rsid w:val="00216DFF"/>
    <w:rsid w:val="0022050B"/>
    <w:rsid w:val="0022077B"/>
    <w:rsid w:val="0022089B"/>
    <w:rsid w:val="00222C60"/>
    <w:rsid w:val="002254EC"/>
    <w:rsid w:val="002259A4"/>
    <w:rsid w:val="00227528"/>
    <w:rsid w:val="00227D87"/>
    <w:rsid w:val="00230B94"/>
    <w:rsid w:val="00231523"/>
    <w:rsid w:val="00232115"/>
    <w:rsid w:val="00232609"/>
    <w:rsid w:val="00233424"/>
    <w:rsid w:val="00233692"/>
    <w:rsid w:val="00234838"/>
    <w:rsid w:val="00234986"/>
    <w:rsid w:val="00234F42"/>
    <w:rsid w:val="0023767E"/>
    <w:rsid w:val="00237B07"/>
    <w:rsid w:val="00240D28"/>
    <w:rsid w:val="00241509"/>
    <w:rsid w:val="00241D64"/>
    <w:rsid w:val="002421F3"/>
    <w:rsid w:val="0024368F"/>
    <w:rsid w:val="00243D1C"/>
    <w:rsid w:val="00243E5E"/>
    <w:rsid w:val="00243EAA"/>
    <w:rsid w:val="00245284"/>
    <w:rsid w:val="002456F2"/>
    <w:rsid w:val="00246281"/>
    <w:rsid w:val="00246A9D"/>
    <w:rsid w:val="00247496"/>
    <w:rsid w:val="0024752D"/>
    <w:rsid w:val="00247BE0"/>
    <w:rsid w:val="00247ED0"/>
    <w:rsid w:val="00253844"/>
    <w:rsid w:val="00255016"/>
    <w:rsid w:val="002554DC"/>
    <w:rsid w:val="00255B6E"/>
    <w:rsid w:val="002564B2"/>
    <w:rsid w:val="002566FC"/>
    <w:rsid w:val="00256DBF"/>
    <w:rsid w:val="00257EA3"/>
    <w:rsid w:val="0026342D"/>
    <w:rsid w:val="00263B0D"/>
    <w:rsid w:val="00263DC5"/>
    <w:rsid w:val="00264536"/>
    <w:rsid w:val="00264CC6"/>
    <w:rsid w:val="002652B9"/>
    <w:rsid w:val="00265693"/>
    <w:rsid w:val="00265CB4"/>
    <w:rsid w:val="002669CF"/>
    <w:rsid w:val="00271D7B"/>
    <w:rsid w:val="0027294B"/>
    <w:rsid w:val="00272E66"/>
    <w:rsid w:val="00274046"/>
    <w:rsid w:val="00274AD9"/>
    <w:rsid w:val="002758E2"/>
    <w:rsid w:val="00277046"/>
    <w:rsid w:val="00277C2D"/>
    <w:rsid w:val="0028011B"/>
    <w:rsid w:val="0028054C"/>
    <w:rsid w:val="00280FCA"/>
    <w:rsid w:val="002824BC"/>
    <w:rsid w:val="002825FD"/>
    <w:rsid w:val="002836C3"/>
    <w:rsid w:val="00284766"/>
    <w:rsid w:val="00284C1B"/>
    <w:rsid w:val="00285EC0"/>
    <w:rsid w:val="00286092"/>
    <w:rsid w:val="002861D6"/>
    <w:rsid w:val="002903C3"/>
    <w:rsid w:val="00290A06"/>
    <w:rsid w:val="00290EBD"/>
    <w:rsid w:val="002919C0"/>
    <w:rsid w:val="00292087"/>
    <w:rsid w:val="00293560"/>
    <w:rsid w:val="00293B63"/>
    <w:rsid w:val="00294D35"/>
    <w:rsid w:val="00295255"/>
    <w:rsid w:val="00297041"/>
    <w:rsid w:val="00297A3E"/>
    <w:rsid w:val="00297D1B"/>
    <w:rsid w:val="002A0860"/>
    <w:rsid w:val="002A1309"/>
    <w:rsid w:val="002A2206"/>
    <w:rsid w:val="002A240E"/>
    <w:rsid w:val="002A291B"/>
    <w:rsid w:val="002A2B16"/>
    <w:rsid w:val="002A4C90"/>
    <w:rsid w:val="002A5686"/>
    <w:rsid w:val="002A5D5E"/>
    <w:rsid w:val="002A7BF1"/>
    <w:rsid w:val="002B0309"/>
    <w:rsid w:val="002B1AB4"/>
    <w:rsid w:val="002B236A"/>
    <w:rsid w:val="002B31A1"/>
    <w:rsid w:val="002B4309"/>
    <w:rsid w:val="002B50F4"/>
    <w:rsid w:val="002B569C"/>
    <w:rsid w:val="002B5F00"/>
    <w:rsid w:val="002B6216"/>
    <w:rsid w:val="002B6284"/>
    <w:rsid w:val="002B663E"/>
    <w:rsid w:val="002B76E8"/>
    <w:rsid w:val="002C01B3"/>
    <w:rsid w:val="002C050A"/>
    <w:rsid w:val="002C0E53"/>
    <w:rsid w:val="002C2670"/>
    <w:rsid w:val="002C2C2F"/>
    <w:rsid w:val="002C3616"/>
    <w:rsid w:val="002C3D2C"/>
    <w:rsid w:val="002C5628"/>
    <w:rsid w:val="002C57A1"/>
    <w:rsid w:val="002C5ADB"/>
    <w:rsid w:val="002C6433"/>
    <w:rsid w:val="002C6A02"/>
    <w:rsid w:val="002C70A8"/>
    <w:rsid w:val="002C7361"/>
    <w:rsid w:val="002C789D"/>
    <w:rsid w:val="002C7907"/>
    <w:rsid w:val="002D0C29"/>
    <w:rsid w:val="002D0EFD"/>
    <w:rsid w:val="002D12A1"/>
    <w:rsid w:val="002D12F3"/>
    <w:rsid w:val="002D194A"/>
    <w:rsid w:val="002D1A67"/>
    <w:rsid w:val="002D27DC"/>
    <w:rsid w:val="002D2F39"/>
    <w:rsid w:val="002D5B80"/>
    <w:rsid w:val="002D68D5"/>
    <w:rsid w:val="002D7CB1"/>
    <w:rsid w:val="002D7CE3"/>
    <w:rsid w:val="002E04FE"/>
    <w:rsid w:val="002E07F1"/>
    <w:rsid w:val="002E0C05"/>
    <w:rsid w:val="002E0CE7"/>
    <w:rsid w:val="002E0E9F"/>
    <w:rsid w:val="002E1CCD"/>
    <w:rsid w:val="002E23BB"/>
    <w:rsid w:val="002E253A"/>
    <w:rsid w:val="002E3BBA"/>
    <w:rsid w:val="002E524D"/>
    <w:rsid w:val="002E5B9F"/>
    <w:rsid w:val="002E659E"/>
    <w:rsid w:val="002E699D"/>
    <w:rsid w:val="002E7B59"/>
    <w:rsid w:val="002F017E"/>
    <w:rsid w:val="002F0181"/>
    <w:rsid w:val="002F060D"/>
    <w:rsid w:val="002F1016"/>
    <w:rsid w:val="002F3576"/>
    <w:rsid w:val="002F37C1"/>
    <w:rsid w:val="002F39B0"/>
    <w:rsid w:val="002F3E3E"/>
    <w:rsid w:val="002F4A31"/>
    <w:rsid w:val="002F5CB6"/>
    <w:rsid w:val="002F5FE0"/>
    <w:rsid w:val="002F6136"/>
    <w:rsid w:val="002F648B"/>
    <w:rsid w:val="002F7591"/>
    <w:rsid w:val="002F7C15"/>
    <w:rsid w:val="0030049D"/>
    <w:rsid w:val="003008AA"/>
    <w:rsid w:val="00301E4A"/>
    <w:rsid w:val="0030289C"/>
    <w:rsid w:val="003029EA"/>
    <w:rsid w:val="0030348B"/>
    <w:rsid w:val="00303D88"/>
    <w:rsid w:val="00303F85"/>
    <w:rsid w:val="00304C95"/>
    <w:rsid w:val="003054CC"/>
    <w:rsid w:val="00305F11"/>
    <w:rsid w:val="003061E0"/>
    <w:rsid w:val="00307138"/>
    <w:rsid w:val="00307F3D"/>
    <w:rsid w:val="00310A33"/>
    <w:rsid w:val="00310DC4"/>
    <w:rsid w:val="00310EB2"/>
    <w:rsid w:val="00311932"/>
    <w:rsid w:val="00312231"/>
    <w:rsid w:val="00312ADC"/>
    <w:rsid w:val="00314BC1"/>
    <w:rsid w:val="003151D9"/>
    <w:rsid w:val="00315BB6"/>
    <w:rsid w:val="00315FE4"/>
    <w:rsid w:val="00316123"/>
    <w:rsid w:val="0031640B"/>
    <w:rsid w:val="00316EE7"/>
    <w:rsid w:val="00317474"/>
    <w:rsid w:val="00317CA5"/>
    <w:rsid w:val="00321A16"/>
    <w:rsid w:val="00321B4C"/>
    <w:rsid w:val="00321F49"/>
    <w:rsid w:val="00323395"/>
    <w:rsid w:val="00323843"/>
    <w:rsid w:val="00323D1B"/>
    <w:rsid w:val="00324651"/>
    <w:rsid w:val="0032535B"/>
    <w:rsid w:val="00327298"/>
    <w:rsid w:val="00327AC6"/>
    <w:rsid w:val="00327B5E"/>
    <w:rsid w:val="00327C8C"/>
    <w:rsid w:val="00327E70"/>
    <w:rsid w:val="00330456"/>
    <w:rsid w:val="00330A20"/>
    <w:rsid w:val="00330C61"/>
    <w:rsid w:val="00330CDB"/>
    <w:rsid w:val="003313B2"/>
    <w:rsid w:val="00332502"/>
    <w:rsid w:val="0033359C"/>
    <w:rsid w:val="00333857"/>
    <w:rsid w:val="0033441E"/>
    <w:rsid w:val="00335D47"/>
    <w:rsid w:val="003371A1"/>
    <w:rsid w:val="00337913"/>
    <w:rsid w:val="0033799B"/>
    <w:rsid w:val="00340079"/>
    <w:rsid w:val="00341E6E"/>
    <w:rsid w:val="00342107"/>
    <w:rsid w:val="00342561"/>
    <w:rsid w:val="00342D94"/>
    <w:rsid w:val="0034427F"/>
    <w:rsid w:val="003450AE"/>
    <w:rsid w:val="00345D74"/>
    <w:rsid w:val="00345FEE"/>
    <w:rsid w:val="00346986"/>
    <w:rsid w:val="0035045A"/>
    <w:rsid w:val="00350545"/>
    <w:rsid w:val="00350E90"/>
    <w:rsid w:val="00354D18"/>
    <w:rsid w:val="00355539"/>
    <w:rsid w:val="00355585"/>
    <w:rsid w:val="003564BF"/>
    <w:rsid w:val="00356DF3"/>
    <w:rsid w:val="00356EE1"/>
    <w:rsid w:val="0035743F"/>
    <w:rsid w:val="00357A0B"/>
    <w:rsid w:val="00360280"/>
    <w:rsid w:val="003604AA"/>
    <w:rsid w:val="00360A8F"/>
    <w:rsid w:val="00360C2A"/>
    <w:rsid w:val="00360F65"/>
    <w:rsid w:val="00362E8D"/>
    <w:rsid w:val="00362F6E"/>
    <w:rsid w:val="0036385B"/>
    <w:rsid w:val="00363911"/>
    <w:rsid w:val="00363A06"/>
    <w:rsid w:val="00363AB7"/>
    <w:rsid w:val="003664FB"/>
    <w:rsid w:val="00367DB6"/>
    <w:rsid w:val="00367FAC"/>
    <w:rsid w:val="00370169"/>
    <w:rsid w:val="00370400"/>
    <w:rsid w:val="00370982"/>
    <w:rsid w:val="00370E88"/>
    <w:rsid w:val="00371419"/>
    <w:rsid w:val="00371796"/>
    <w:rsid w:val="00371806"/>
    <w:rsid w:val="0037232E"/>
    <w:rsid w:val="003735D8"/>
    <w:rsid w:val="00374C62"/>
    <w:rsid w:val="00375D45"/>
    <w:rsid w:val="003765A0"/>
    <w:rsid w:val="00376883"/>
    <w:rsid w:val="00376DC2"/>
    <w:rsid w:val="003777F6"/>
    <w:rsid w:val="00377D18"/>
    <w:rsid w:val="00382401"/>
    <w:rsid w:val="003829AB"/>
    <w:rsid w:val="00383162"/>
    <w:rsid w:val="00383628"/>
    <w:rsid w:val="00384105"/>
    <w:rsid w:val="0038528E"/>
    <w:rsid w:val="00385517"/>
    <w:rsid w:val="00386E42"/>
    <w:rsid w:val="00386FEF"/>
    <w:rsid w:val="0038715A"/>
    <w:rsid w:val="00387678"/>
    <w:rsid w:val="00390110"/>
    <w:rsid w:val="00390BA3"/>
    <w:rsid w:val="00390BE1"/>
    <w:rsid w:val="00392123"/>
    <w:rsid w:val="003923B5"/>
    <w:rsid w:val="003933A2"/>
    <w:rsid w:val="003936C7"/>
    <w:rsid w:val="00395293"/>
    <w:rsid w:val="0039553F"/>
    <w:rsid w:val="003960E8"/>
    <w:rsid w:val="003966A6"/>
    <w:rsid w:val="00396A5F"/>
    <w:rsid w:val="00396C08"/>
    <w:rsid w:val="00397A87"/>
    <w:rsid w:val="003A144C"/>
    <w:rsid w:val="003A1FDD"/>
    <w:rsid w:val="003A24B6"/>
    <w:rsid w:val="003A333E"/>
    <w:rsid w:val="003A3BC6"/>
    <w:rsid w:val="003A4180"/>
    <w:rsid w:val="003A5F4C"/>
    <w:rsid w:val="003A6EE6"/>
    <w:rsid w:val="003A75FB"/>
    <w:rsid w:val="003A7E3C"/>
    <w:rsid w:val="003B008D"/>
    <w:rsid w:val="003B0E3C"/>
    <w:rsid w:val="003B2060"/>
    <w:rsid w:val="003B2239"/>
    <w:rsid w:val="003B2DE6"/>
    <w:rsid w:val="003B43E0"/>
    <w:rsid w:val="003B4950"/>
    <w:rsid w:val="003B504F"/>
    <w:rsid w:val="003B5249"/>
    <w:rsid w:val="003C0747"/>
    <w:rsid w:val="003C152C"/>
    <w:rsid w:val="003C1D5E"/>
    <w:rsid w:val="003C2B8D"/>
    <w:rsid w:val="003C2CFD"/>
    <w:rsid w:val="003C2FA1"/>
    <w:rsid w:val="003C3283"/>
    <w:rsid w:val="003C34E8"/>
    <w:rsid w:val="003C4A07"/>
    <w:rsid w:val="003C4C04"/>
    <w:rsid w:val="003C4DF0"/>
    <w:rsid w:val="003C57EB"/>
    <w:rsid w:val="003C66E6"/>
    <w:rsid w:val="003C6FAA"/>
    <w:rsid w:val="003C7030"/>
    <w:rsid w:val="003C7768"/>
    <w:rsid w:val="003C779D"/>
    <w:rsid w:val="003D0ADD"/>
    <w:rsid w:val="003D1557"/>
    <w:rsid w:val="003D1D2B"/>
    <w:rsid w:val="003D2753"/>
    <w:rsid w:val="003D38C4"/>
    <w:rsid w:val="003D3AC1"/>
    <w:rsid w:val="003D3B03"/>
    <w:rsid w:val="003D5CBC"/>
    <w:rsid w:val="003E02E1"/>
    <w:rsid w:val="003E18B6"/>
    <w:rsid w:val="003E1EB5"/>
    <w:rsid w:val="003E219A"/>
    <w:rsid w:val="003E23A5"/>
    <w:rsid w:val="003E3609"/>
    <w:rsid w:val="003E36CC"/>
    <w:rsid w:val="003E393B"/>
    <w:rsid w:val="003E3C21"/>
    <w:rsid w:val="003E4B03"/>
    <w:rsid w:val="003E5208"/>
    <w:rsid w:val="003E55BC"/>
    <w:rsid w:val="003E5837"/>
    <w:rsid w:val="003E5A7D"/>
    <w:rsid w:val="003E5C57"/>
    <w:rsid w:val="003E6001"/>
    <w:rsid w:val="003E612F"/>
    <w:rsid w:val="003E73B7"/>
    <w:rsid w:val="003F10E6"/>
    <w:rsid w:val="003F333D"/>
    <w:rsid w:val="003F383F"/>
    <w:rsid w:val="003F5FE9"/>
    <w:rsid w:val="00400C39"/>
    <w:rsid w:val="00400F49"/>
    <w:rsid w:val="00402070"/>
    <w:rsid w:val="0040259E"/>
    <w:rsid w:val="0040343A"/>
    <w:rsid w:val="004037CF"/>
    <w:rsid w:val="00403A6B"/>
    <w:rsid w:val="00405255"/>
    <w:rsid w:val="004076F4"/>
    <w:rsid w:val="00407A8E"/>
    <w:rsid w:val="0041059A"/>
    <w:rsid w:val="00410CB6"/>
    <w:rsid w:val="00413F2D"/>
    <w:rsid w:val="004159B6"/>
    <w:rsid w:val="0041783D"/>
    <w:rsid w:val="0042087A"/>
    <w:rsid w:val="00420B13"/>
    <w:rsid w:val="00420ED1"/>
    <w:rsid w:val="0042190C"/>
    <w:rsid w:val="004223E6"/>
    <w:rsid w:val="00423C7C"/>
    <w:rsid w:val="004242D3"/>
    <w:rsid w:val="0042451F"/>
    <w:rsid w:val="004247B5"/>
    <w:rsid w:val="00424B58"/>
    <w:rsid w:val="00425120"/>
    <w:rsid w:val="00425846"/>
    <w:rsid w:val="00430AEC"/>
    <w:rsid w:val="00431BF4"/>
    <w:rsid w:val="00431FCC"/>
    <w:rsid w:val="004329D5"/>
    <w:rsid w:val="00432A92"/>
    <w:rsid w:val="00432D28"/>
    <w:rsid w:val="004332DF"/>
    <w:rsid w:val="00434A57"/>
    <w:rsid w:val="00435A47"/>
    <w:rsid w:val="00435FC6"/>
    <w:rsid w:val="004368D9"/>
    <w:rsid w:val="004369C1"/>
    <w:rsid w:val="00441AD8"/>
    <w:rsid w:val="004421A7"/>
    <w:rsid w:val="00442303"/>
    <w:rsid w:val="00442BC2"/>
    <w:rsid w:val="00442DC9"/>
    <w:rsid w:val="00444A46"/>
    <w:rsid w:val="00444F44"/>
    <w:rsid w:val="00446261"/>
    <w:rsid w:val="00446C8F"/>
    <w:rsid w:val="004471F5"/>
    <w:rsid w:val="0044787F"/>
    <w:rsid w:val="00447FE2"/>
    <w:rsid w:val="00450726"/>
    <w:rsid w:val="0045087F"/>
    <w:rsid w:val="00450A62"/>
    <w:rsid w:val="00450DE4"/>
    <w:rsid w:val="00451744"/>
    <w:rsid w:val="004519CC"/>
    <w:rsid w:val="004520A0"/>
    <w:rsid w:val="0045242B"/>
    <w:rsid w:val="00453054"/>
    <w:rsid w:val="004532DB"/>
    <w:rsid w:val="00454016"/>
    <w:rsid w:val="00454F56"/>
    <w:rsid w:val="004560DA"/>
    <w:rsid w:val="004561B4"/>
    <w:rsid w:val="0045643C"/>
    <w:rsid w:val="00456B4B"/>
    <w:rsid w:val="00456D0A"/>
    <w:rsid w:val="0045759D"/>
    <w:rsid w:val="00457617"/>
    <w:rsid w:val="00457D4D"/>
    <w:rsid w:val="00460443"/>
    <w:rsid w:val="004609CD"/>
    <w:rsid w:val="00460D98"/>
    <w:rsid w:val="00461C34"/>
    <w:rsid w:val="00462045"/>
    <w:rsid w:val="00465206"/>
    <w:rsid w:val="004654AF"/>
    <w:rsid w:val="00465573"/>
    <w:rsid w:val="0046666E"/>
    <w:rsid w:val="004671E4"/>
    <w:rsid w:val="00467252"/>
    <w:rsid w:val="00467305"/>
    <w:rsid w:val="004705C2"/>
    <w:rsid w:val="00470979"/>
    <w:rsid w:val="0047127C"/>
    <w:rsid w:val="00471381"/>
    <w:rsid w:val="00471935"/>
    <w:rsid w:val="00472B9E"/>
    <w:rsid w:val="00473261"/>
    <w:rsid w:val="0047501C"/>
    <w:rsid w:val="004758DA"/>
    <w:rsid w:val="00475F9C"/>
    <w:rsid w:val="004761AD"/>
    <w:rsid w:val="00477143"/>
    <w:rsid w:val="00480172"/>
    <w:rsid w:val="00480B58"/>
    <w:rsid w:val="00480F7A"/>
    <w:rsid w:val="00480FA9"/>
    <w:rsid w:val="004831E0"/>
    <w:rsid w:val="00483B62"/>
    <w:rsid w:val="00484CB3"/>
    <w:rsid w:val="00484EBE"/>
    <w:rsid w:val="00484FC9"/>
    <w:rsid w:val="00485972"/>
    <w:rsid w:val="00485975"/>
    <w:rsid w:val="00485D0A"/>
    <w:rsid w:val="00486126"/>
    <w:rsid w:val="00487057"/>
    <w:rsid w:val="00487FC7"/>
    <w:rsid w:val="0049065D"/>
    <w:rsid w:val="00492702"/>
    <w:rsid w:val="00492AF3"/>
    <w:rsid w:val="004955CD"/>
    <w:rsid w:val="00495D58"/>
    <w:rsid w:val="0049680D"/>
    <w:rsid w:val="004973FB"/>
    <w:rsid w:val="00497616"/>
    <w:rsid w:val="00497BE2"/>
    <w:rsid w:val="004A022F"/>
    <w:rsid w:val="004A20C7"/>
    <w:rsid w:val="004A2316"/>
    <w:rsid w:val="004A2A84"/>
    <w:rsid w:val="004A32EB"/>
    <w:rsid w:val="004A44C4"/>
    <w:rsid w:val="004A4831"/>
    <w:rsid w:val="004A4AB6"/>
    <w:rsid w:val="004A53E9"/>
    <w:rsid w:val="004A6BF5"/>
    <w:rsid w:val="004A6CB1"/>
    <w:rsid w:val="004A732D"/>
    <w:rsid w:val="004A77C4"/>
    <w:rsid w:val="004A7993"/>
    <w:rsid w:val="004A7FA1"/>
    <w:rsid w:val="004B0AC3"/>
    <w:rsid w:val="004B25E4"/>
    <w:rsid w:val="004B2EDC"/>
    <w:rsid w:val="004B38FD"/>
    <w:rsid w:val="004B3939"/>
    <w:rsid w:val="004B3ACC"/>
    <w:rsid w:val="004B4D29"/>
    <w:rsid w:val="004B5199"/>
    <w:rsid w:val="004B5502"/>
    <w:rsid w:val="004B5857"/>
    <w:rsid w:val="004B5F76"/>
    <w:rsid w:val="004B66C1"/>
    <w:rsid w:val="004B6E09"/>
    <w:rsid w:val="004B72A0"/>
    <w:rsid w:val="004B7437"/>
    <w:rsid w:val="004B75C4"/>
    <w:rsid w:val="004C053D"/>
    <w:rsid w:val="004C0699"/>
    <w:rsid w:val="004C14D6"/>
    <w:rsid w:val="004C17B1"/>
    <w:rsid w:val="004C2024"/>
    <w:rsid w:val="004C293F"/>
    <w:rsid w:val="004C3135"/>
    <w:rsid w:val="004C3969"/>
    <w:rsid w:val="004C3ABE"/>
    <w:rsid w:val="004C3C82"/>
    <w:rsid w:val="004C42CF"/>
    <w:rsid w:val="004C432F"/>
    <w:rsid w:val="004C4387"/>
    <w:rsid w:val="004C48A8"/>
    <w:rsid w:val="004C4E0F"/>
    <w:rsid w:val="004C512F"/>
    <w:rsid w:val="004C5DFC"/>
    <w:rsid w:val="004C5ECF"/>
    <w:rsid w:val="004C740D"/>
    <w:rsid w:val="004C74DC"/>
    <w:rsid w:val="004C7D07"/>
    <w:rsid w:val="004D01B5"/>
    <w:rsid w:val="004D083B"/>
    <w:rsid w:val="004D0A24"/>
    <w:rsid w:val="004D0B4B"/>
    <w:rsid w:val="004D331D"/>
    <w:rsid w:val="004D3487"/>
    <w:rsid w:val="004D437C"/>
    <w:rsid w:val="004D44CF"/>
    <w:rsid w:val="004D5898"/>
    <w:rsid w:val="004D598D"/>
    <w:rsid w:val="004D5C70"/>
    <w:rsid w:val="004D638C"/>
    <w:rsid w:val="004D6B09"/>
    <w:rsid w:val="004E1F6D"/>
    <w:rsid w:val="004E2C69"/>
    <w:rsid w:val="004E3508"/>
    <w:rsid w:val="004E399B"/>
    <w:rsid w:val="004E4860"/>
    <w:rsid w:val="004E5B56"/>
    <w:rsid w:val="004E65D7"/>
    <w:rsid w:val="004E7DBF"/>
    <w:rsid w:val="004F0108"/>
    <w:rsid w:val="004F138D"/>
    <w:rsid w:val="004F31AE"/>
    <w:rsid w:val="004F40A2"/>
    <w:rsid w:val="004F44F0"/>
    <w:rsid w:val="004F47F9"/>
    <w:rsid w:val="004F52A3"/>
    <w:rsid w:val="004F5564"/>
    <w:rsid w:val="004F6125"/>
    <w:rsid w:val="004F6808"/>
    <w:rsid w:val="004F688F"/>
    <w:rsid w:val="004F79A3"/>
    <w:rsid w:val="004F7A28"/>
    <w:rsid w:val="004F7CCC"/>
    <w:rsid w:val="005003DA"/>
    <w:rsid w:val="005003FD"/>
    <w:rsid w:val="00500E93"/>
    <w:rsid w:val="005016B7"/>
    <w:rsid w:val="005018F8"/>
    <w:rsid w:val="00501F8C"/>
    <w:rsid w:val="00502538"/>
    <w:rsid w:val="0050253B"/>
    <w:rsid w:val="0050268C"/>
    <w:rsid w:val="0050403A"/>
    <w:rsid w:val="00504830"/>
    <w:rsid w:val="005059F7"/>
    <w:rsid w:val="00505E29"/>
    <w:rsid w:val="0050672E"/>
    <w:rsid w:val="00507765"/>
    <w:rsid w:val="005103AF"/>
    <w:rsid w:val="00511086"/>
    <w:rsid w:val="00511839"/>
    <w:rsid w:val="00511885"/>
    <w:rsid w:val="00513721"/>
    <w:rsid w:val="0051478D"/>
    <w:rsid w:val="00515AEB"/>
    <w:rsid w:val="005174DB"/>
    <w:rsid w:val="00517EBF"/>
    <w:rsid w:val="00517ED7"/>
    <w:rsid w:val="005201E4"/>
    <w:rsid w:val="005225EC"/>
    <w:rsid w:val="00523C5B"/>
    <w:rsid w:val="0052444C"/>
    <w:rsid w:val="00524592"/>
    <w:rsid w:val="00524668"/>
    <w:rsid w:val="005248CC"/>
    <w:rsid w:val="00526057"/>
    <w:rsid w:val="005268A9"/>
    <w:rsid w:val="00526C87"/>
    <w:rsid w:val="0052716D"/>
    <w:rsid w:val="00527B36"/>
    <w:rsid w:val="0053023A"/>
    <w:rsid w:val="005302AF"/>
    <w:rsid w:val="0053050C"/>
    <w:rsid w:val="0053073B"/>
    <w:rsid w:val="00531A64"/>
    <w:rsid w:val="00531F37"/>
    <w:rsid w:val="0053268B"/>
    <w:rsid w:val="005326F4"/>
    <w:rsid w:val="00533BD3"/>
    <w:rsid w:val="0053430C"/>
    <w:rsid w:val="0053568A"/>
    <w:rsid w:val="00536159"/>
    <w:rsid w:val="0053730E"/>
    <w:rsid w:val="00537898"/>
    <w:rsid w:val="0054093A"/>
    <w:rsid w:val="005414A1"/>
    <w:rsid w:val="00541962"/>
    <w:rsid w:val="00542846"/>
    <w:rsid w:val="00542A94"/>
    <w:rsid w:val="00542B8F"/>
    <w:rsid w:val="00543B1C"/>
    <w:rsid w:val="00544354"/>
    <w:rsid w:val="005446CB"/>
    <w:rsid w:val="00545053"/>
    <w:rsid w:val="005452AE"/>
    <w:rsid w:val="00545EB9"/>
    <w:rsid w:val="0054604A"/>
    <w:rsid w:val="005473CF"/>
    <w:rsid w:val="0055059E"/>
    <w:rsid w:val="00550A8B"/>
    <w:rsid w:val="005511EB"/>
    <w:rsid w:val="005514C6"/>
    <w:rsid w:val="005516D5"/>
    <w:rsid w:val="00552427"/>
    <w:rsid w:val="00552FAD"/>
    <w:rsid w:val="0055300B"/>
    <w:rsid w:val="005530AA"/>
    <w:rsid w:val="005537A4"/>
    <w:rsid w:val="00553DCC"/>
    <w:rsid w:val="00554003"/>
    <w:rsid w:val="00555E5C"/>
    <w:rsid w:val="00556926"/>
    <w:rsid w:val="00556B0D"/>
    <w:rsid w:val="0055786F"/>
    <w:rsid w:val="00557EB8"/>
    <w:rsid w:val="00561D4F"/>
    <w:rsid w:val="00562295"/>
    <w:rsid w:val="00562337"/>
    <w:rsid w:val="005627FA"/>
    <w:rsid w:val="00562AB7"/>
    <w:rsid w:val="00562CAF"/>
    <w:rsid w:val="00562EFD"/>
    <w:rsid w:val="005632BC"/>
    <w:rsid w:val="00565E4C"/>
    <w:rsid w:val="005661E4"/>
    <w:rsid w:val="005666E5"/>
    <w:rsid w:val="00566D18"/>
    <w:rsid w:val="00566FDB"/>
    <w:rsid w:val="0056702D"/>
    <w:rsid w:val="005670E1"/>
    <w:rsid w:val="005676F3"/>
    <w:rsid w:val="00567990"/>
    <w:rsid w:val="00572707"/>
    <w:rsid w:val="00573DFD"/>
    <w:rsid w:val="00574E3C"/>
    <w:rsid w:val="00575BD4"/>
    <w:rsid w:val="005769AF"/>
    <w:rsid w:val="00576D7D"/>
    <w:rsid w:val="0058165C"/>
    <w:rsid w:val="005820F7"/>
    <w:rsid w:val="00582ED5"/>
    <w:rsid w:val="0058340D"/>
    <w:rsid w:val="00583626"/>
    <w:rsid w:val="0058382D"/>
    <w:rsid w:val="005841D1"/>
    <w:rsid w:val="005845A1"/>
    <w:rsid w:val="005845B3"/>
    <w:rsid w:val="00584890"/>
    <w:rsid w:val="005848A7"/>
    <w:rsid w:val="005850CA"/>
    <w:rsid w:val="005857CD"/>
    <w:rsid w:val="005858E2"/>
    <w:rsid w:val="00586613"/>
    <w:rsid w:val="00587161"/>
    <w:rsid w:val="00591D26"/>
    <w:rsid w:val="0059462F"/>
    <w:rsid w:val="005946CE"/>
    <w:rsid w:val="00596028"/>
    <w:rsid w:val="00597627"/>
    <w:rsid w:val="005978E2"/>
    <w:rsid w:val="005A06BE"/>
    <w:rsid w:val="005A1BBE"/>
    <w:rsid w:val="005A2159"/>
    <w:rsid w:val="005A2BDA"/>
    <w:rsid w:val="005A2CB2"/>
    <w:rsid w:val="005A3515"/>
    <w:rsid w:val="005A64E9"/>
    <w:rsid w:val="005A65FD"/>
    <w:rsid w:val="005A77A3"/>
    <w:rsid w:val="005A7ACB"/>
    <w:rsid w:val="005A7CA3"/>
    <w:rsid w:val="005B00BF"/>
    <w:rsid w:val="005B2B54"/>
    <w:rsid w:val="005B31EE"/>
    <w:rsid w:val="005B4A32"/>
    <w:rsid w:val="005B59F2"/>
    <w:rsid w:val="005B5B12"/>
    <w:rsid w:val="005B5E65"/>
    <w:rsid w:val="005B5E93"/>
    <w:rsid w:val="005B6737"/>
    <w:rsid w:val="005B6766"/>
    <w:rsid w:val="005C0082"/>
    <w:rsid w:val="005C0A37"/>
    <w:rsid w:val="005C17AF"/>
    <w:rsid w:val="005C206E"/>
    <w:rsid w:val="005C2516"/>
    <w:rsid w:val="005C317C"/>
    <w:rsid w:val="005C33E0"/>
    <w:rsid w:val="005C3A92"/>
    <w:rsid w:val="005C4AF7"/>
    <w:rsid w:val="005C5874"/>
    <w:rsid w:val="005C5CB0"/>
    <w:rsid w:val="005C65F0"/>
    <w:rsid w:val="005C7546"/>
    <w:rsid w:val="005C7B88"/>
    <w:rsid w:val="005D01EE"/>
    <w:rsid w:val="005D161C"/>
    <w:rsid w:val="005D1D2B"/>
    <w:rsid w:val="005D1F85"/>
    <w:rsid w:val="005D2DD5"/>
    <w:rsid w:val="005D30C4"/>
    <w:rsid w:val="005D4350"/>
    <w:rsid w:val="005D4386"/>
    <w:rsid w:val="005D4594"/>
    <w:rsid w:val="005D4AA5"/>
    <w:rsid w:val="005D4C16"/>
    <w:rsid w:val="005D4D6B"/>
    <w:rsid w:val="005D4EB9"/>
    <w:rsid w:val="005D4F55"/>
    <w:rsid w:val="005D5E16"/>
    <w:rsid w:val="005D6AC8"/>
    <w:rsid w:val="005D6BEB"/>
    <w:rsid w:val="005D7225"/>
    <w:rsid w:val="005D7C7B"/>
    <w:rsid w:val="005D7DA6"/>
    <w:rsid w:val="005E07EF"/>
    <w:rsid w:val="005E0FEA"/>
    <w:rsid w:val="005E126F"/>
    <w:rsid w:val="005E127C"/>
    <w:rsid w:val="005E2218"/>
    <w:rsid w:val="005E34D4"/>
    <w:rsid w:val="005E35FD"/>
    <w:rsid w:val="005E5141"/>
    <w:rsid w:val="005E66BE"/>
    <w:rsid w:val="005E7808"/>
    <w:rsid w:val="005F0426"/>
    <w:rsid w:val="005F09AF"/>
    <w:rsid w:val="005F0CB0"/>
    <w:rsid w:val="005F158E"/>
    <w:rsid w:val="005F1F87"/>
    <w:rsid w:val="005F20E2"/>
    <w:rsid w:val="005F20F0"/>
    <w:rsid w:val="005F24A6"/>
    <w:rsid w:val="005F30C1"/>
    <w:rsid w:val="005F3621"/>
    <w:rsid w:val="005F3D10"/>
    <w:rsid w:val="005F3DBD"/>
    <w:rsid w:val="005F3FC5"/>
    <w:rsid w:val="005F4058"/>
    <w:rsid w:val="005F469A"/>
    <w:rsid w:val="005F47BF"/>
    <w:rsid w:val="005F5CB8"/>
    <w:rsid w:val="005F5D68"/>
    <w:rsid w:val="005F5D9D"/>
    <w:rsid w:val="005F6FBD"/>
    <w:rsid w:val="005F74B6"/>
    <w:rsid w:val="00601DBF"/>
    <w:rsid w:val="00601F42"/>
    <w:rsid w:val="00601FBC"/>
    <w:rsid w:val="00602231"/>
    <w:rsid w:val="00603425"/>
    <w:rsid w:val="006049BF"/>
    <w:rsid w:val="00606FFF"/>
    <w:rsid w:val="00607419"/>
    <w:rsid w:val="006079F6"/>
    <w:rsid w:val="0061126A"/>
    <w:rsid w:val="00611688"/>
    <w:rsid w:val="00611766"/>
    <w:rsid w:val="006118F4"/>
    <w:rsid w:val="00611929"/>
    <w:rsid w:val="00611CBB"/>
    <w:rsid w:val="006126F4"/>
    <w:rsid w:val="00612DAD"/>
    <w:rsid w:val="006131CF"/>
    <w:rsid w:val="006139C5"/>
    <w:rsid w:val="00614FC7"/>
    <w:rsid w:val="006155FA"/>
    <w:rsid w:val="0061568F"/>
    <w:rsid w:val="00615A16"/>
    <w:rsid w:val="006171F2"/>
    <w:rsid w:val="00617B7F"/>
    <w:rsid w:val="0062018B"/>
    <w:rsid w:val="006218A1"/>
    <w:rsid w:val="0062192E"/>
    <w:rsid w:val="00621E0E"/>
    <w:rsid w:val="006230EC"/>
    <w:rsid w:val="00623BDD"/>
    <w:rsid w:val="00624A56"/>
    <w:rsid w:val="00625520"/>
    <w:rsid w:val="00625D55"/>
    <w:rsid w:val="0062677D"/>
    <w:rsid w:val="00626FFD"/>
    <w:rsid w:val="0062720B"/>
    <w:rsid w:val="0063006A"/>
    <w:rsid w:val="00631CED"/>
    <w:rsid w:val="00634AAB"/>
    <w:rsid w:val="00635BC1"/>
    <w:rsid w:val="006365C0"/>
    <w:rsid w:val="00636643"/>
    <w:rsid w:val="00636EAF"/>
    <w:rsid w:val="00636EEB"/>
    <w:rsid w:val="006372EA"/>
    <w:rsid w:val="0064003C"/>
    <w:rsid w:val="00640193"/>
    <w:rsid w:val="00640DA1"/>
    <w:rsid w:val="0064156E"/>
    <w:rsid w:val="00641581"/>
    <w:rsid w:val="006421FF"/>
    <w:rsid w:val="00642867"/>
    <w:rsid w:val="00643120"/>
    <w:rsid w:val="00643394"/>
    <w:rsid w:val="00643797"/>
    <w:rsid w:val="006440D9"/>
    <w:rsid w:val="0064469B"/>
    <w:rsid w:val="00644B29"/>
    <w:rsid w:val="00647977"/>
    <w:rsid w:val="0065046B"/>
    <w:rsid w:val="00651A87"/>
    <w:rsid w:val="00653621"/>
    <w:rsid w:val="006545F2"/>
    <w:rsid w:val="00654E23"/>
    <w:rsid w:val="00654E81"/>
    <w:rsid w:val="006575CC"/>
    <w:rsid w:val="0066022C"/>
    <w:rsid w:val="00660411"/>
    <w:rsid w:val="006611AC"/>
    <w:rsid w:val="00661781"/>
    <w:rsid w:val="0066196A"/>
    <w:rsid w:val="00662E5F"/>
    <w:rsid w:val="006630E1"/>
    <w:rsid w:val="006637DF"/>
    <w:rsid w:val="00664A8F"/>
    <w:rsid w:val="00664AA3"/>
    <w:rsid w:val="00664F60"/>
    <w:rsid w:val="0066514A"/>
    <w:rsid w:val="006657A0"/>
    <w:rsid w:val="006669C5"/>
    <w:rsid w:val="00670228"/>
    <w:rsid w:val="006709BC"/>
    <w:rsid w:val="00670B74"/>
    <w:rsid w:val="00670BEA"/>
    <w:rsid w:val="00671999"/>
    <w:rsid w:val="00671C53"/>
    <w:rsid w:val="006726C1"/>
    <w:rsid w:val="00672EAC"/>
    <w:rsid w:val="00674621"/>
    <w:rsid w:val="00674F19"/>
    <w:rsid w:val="0067545F"/>
    <w:rsid w:val="0067615C"/>
    <w:rsid w:val="0067618C"/>
    <w:rsid w:val="006765AD"/>
    <w:rsid w:val="00676EE1"/>
    <w:rsid w:val="00680145"/>
    <w:rsid w:val="00681A2C"/>
    <w:rsid w:val="00681F91"/>
    <w:rsid w:val="00682224"/>
    <w:rsid w:val="006826F3"/>
    <w:rsid w:val="006830BF"/>
    <w:rsid w:val="0068310F"/>
    <w:rsid w:val="006834D1"/>
    <w:rsid w:val="00683B95"/>
    <w:rsid w:val="006840CF"/>
    <w:rsid w:val="0068436A"/>
    <w:rsid w:val="0068575E"/>
    <w:rsid w:val="006865A9"/>
    <w:rsid w:val="0068661F"/>
    <w:rsid w:val="006869EF"/>
    <w:rsid w:val="00687256"/>
    <w:rsid w:val="00687C8B"/>
    <w:rsid w:val="006901FA"/>
    <w:rsid w:val="006908D1"/>
    <w:rsid w:val="006933AF"/>
    <w:rsid w:val="00694276"/>
    <w:rsid w:val="006945DE"/>
    <w:rsid w:val="00696811"/>
    <w:rsid w:val="006970C4"/>
    <w:rsid w:val="0069751B"/>
    <w:rsid w:val="00697E32"/>
    <w:rsid w:val="00697EBB"/>
    <w:rsid w:val="006A03B7"/>
    <w:rsid w:val="006A0A4B"/>
    <w:rsid w:val="006A1287"/>
    <w:rsid w:val="006A15CF"/>
    <w:rsid w:val="006A1C36"/>
    <w:rsid w:val="006A230A"/>
    <w:rsid w:val="006A2581"/>
    <w:rsid w:val="006A324D"/>
    <w:rsid w:val="006A3371"/>
    <w:rsid w:val="006A3407"/>
    <w:rsid w:val="006A4276"/>
    <w:rsid w:val="006A498E"/>
    <w:rsid w:val="006A5E1C"/>
    <w:rsid w:val="006A7280"/>
    <w:rsid w:val="006A79AB"/>
    <w:rsid w:val="006B0128"/>
    <w:rsid w:val="006B2081"/>
    <w:rsid w:val="006B221F"/>
    <w:rsid w:val="006B23EF"/>
    <w:rsid w:val="006B2F53"/>
    <w:rsid w:val="006B3407"/>
    <w:rsid w:val="006B5786"/>
    <w:rsid w:val="006B60D2"/>
    <w:rsid w:val="006B633A"/>
    <w:rsid w:val="006B66C0"/>
    <w:rsid w:val="006B6754"/>
    <w:rsid w:val="006B731A"/>
    <w:rsid w:val="006B79B4"/>
    <w:rsid w:val="006B7E2E"/>
    <w:rsid w:val="006C067F"/>
    <w:rsid w:val="006C1193"/>
    <w:rsid w:val="006C258E"/>
    <w:rsid w:val="006C2968"/>
    <w:rsid w:val="006C2B05"/>
    <w:rsid w:val="006C2C6B"/>
    <w:rsid w:val="006C2D51"/>
    <w:rsid w:val="006C36D3"/>
    <w:rsid w:val="006C3839"/>
    <w:rsid w:val="006C3DAC"/>
    <w:rsid w:val="006C4602"/>
    <w:rsid w:val="006C4938"/>
    <w:rsid w:val="006C5012"/>
    <w:rsid w:val="006C5254"/>
    <w:rsid w:val="006C5E88"/>
    <w:rsid w:val="006C67E8"/>
    <w:rsid w:val="006C798E"/>
    <w:rsid w:val="006D0154"/>
    <w:rsid w:val="006D05A8"/>
    <w:rsid w:val="006D05F7"/>
    <w:rsid w:val="006D0765"/>
    <w:rsid w:val="006D1ADE"/>
    <w:rsid w:val="006D1EC2"/>
    <w:rsid w:val="006D32AE"/>
    <w:rsid w:val="006D32B6"/>
    <w:rsid w:val="006D32FE"/>
    <w:rsid w:val="006D3D3D"/>
    <w:rsid w:val="006D3EF4"/>
    <w:rsid w:val="006D5854"/>
    <w:rsid w:val="006D58FB"/>
    <w:rsid w:val="006D5974"/>
    <w:rsid w:val="006D5C68"/>
    <w:rsid w:val="006D69E7"/>
    <w:rsid w:val="006D71AE"/>
    <w:rsid w:val="006E07EA"/>
    <w:rsid w:val="006E09D5"/>
    <w:rsid w:val="006E1221"/>
    <w:rsid w:val="006E1329"/>
    <w:rsid w:val="006E135F"/>
    <w:rsid w:val="006E1CC4"/>
    <w:rsid w:val="006E223B"/>
    <w:rsid w:val="006E245F"/>
    <w:rsid w:val="006E394E"/>
    <w:rsid w:val="006E3C2A"/>
    <w:rsid w:val="006E3C39"/>
    <w:rsid w:val="006E3DB1"/>
    <w:rsid w:val="006E42ED"/>
    <w:rsid w:val="006E4C19"/>
    <w:rsid w:val="006E65E9"/>
    <w:rsid w:val="006E6925"/>
    <w:rsid w:val="006E728B"/>
    <w:rsid w:val="006E783A"/>
    <w:rsid w:val="006F0EBC"/>
    <w:rsid w:val="006F2222"/>
    <w:rsid w:val="006F33E7"/>
    <w:rsid w:val="006F4506"/>
    <w:rsid w:val="006F4C91"/>
    <w:rsid w:val="006F5008"/>
    <w:rsid w:val="006F5ADB"/>
    <w:rsid w:val="006F64FE"/>
    <w:rsid w:val="006F6624"/>
    <w:rsid w:val="006F6747"/>
    <w:rsid w:val="006F6D3D"/>
    <w:rsid w:val="006F7454"/>
    <w:rsid w:val="007020CF"/>
    <w:rsid w:val="007040A5"/>
    <w:rsid w:val="00704A60"/>
    <w:rsid w:val="00704D1C"/>
    <w:rsid w:val="007057B4"/>
    <w:rsid w:val="00705ABB"/>
    <w:rsid w:val="00705B60"/>
    <w:rsid w:val="00710571"/>
    <w:rsid w:val="00710A1D"/>
    <w:rsid w:val="007122D4"/>
    <w:rsid w:val="00712DE9"/>
    <w:rsid w:val="00713DA3"/>
    <w:rsid w:val="007143BA"/>
    <w:rsid w:val="007152B7"/>
    <w:rsid w:val="007176A1"/>
    <w:rsid w:val="007214CC"/>
    <w:rsid w:val="00722306"/>
    <w:rsid w:val="007225C3"/>
    <w:rsid w:val="00722646"/>
    <w:rsid w:val="00722C07"/>
    <w:rsid w:val="00722CCF"/>
    <w:rsid w:val="00722CFC"/>
    <w:rsid w:val="007232A2"/>
    <w:rsid w:val="00724040"/>
    <w:rsid w:val="00724911"/>
    <w:rsid w:val="00724CF6"/>
    <w:rsid w:val="0072543D"/>
    <w:rsid w:val="00725834"/>
    <w:rsid w:val="00727142"/>
    <w:rsid w:val="00730072"/>
    <w:rsid w:val="007308D5"/>
    <w:rsid w:val="00730B6B"/>
    <w:rsid w:val="00730E1D"/>
    <w:rsid w:val="0073104A"/>
    <w:rsid w:val="007311F4"/>
    <w:rsid w:val="00731715"/>
    <w:rsid w:val="007323C1"/>
    <w:rsid w:val="00732426"/>
    <w:rsid w:val="0073251B"/>
    <w:rsid w:val="00732552"/>
    <w:rsid w:val="007334BC"/>
    <w:rsid w:val="00733713"/>
    <w:rsid w:val="00734330"/>
    <w:rsid w:val="00734483"/>
    <w:rsid w:val="00734DED"/>
    <w:rsid w:val="00735247"/>
    <w:rsid w:val="00735B03"/>
    <w:rsid w:val="00735EC1"/>
    <w:rsid w:val="00736424"/>
    <w:rsid w:val="00737534"/>
    <w:rsid w:val="007377C8"/>
    <w:rsid w:val="00740A9E"/>
    <w:rsid w:val="00740FA5"/>
    <w:rsid w:val="007412F7"/>
    <w:rsid w:val="0074160E"/>
    <w:rsid w:val="00741C0A"/>
    <w:rsid w:val="00742049"/>
    <w:rsid w:val="00742C74"/>
    <w:rsid w:val="00742CAF"/>
    <w:rsid w:val="00743AD2"/>
    <w:rsid w:val="00743C38"/>
    <w:rsid w:val="00743DF0"/>
    <w:rsid w:val="007444A1"/>
    <w:rsid w:val="007453B9"/>
    <w:rsid w:val="00746A7C"/>
    <w:rsid w:val="007504FC"/>
    <w:rsid w:val="00750EC1"/>
    <w:rsid w:val="00750FC3"/>
    <w:rsid w:val="00751839"/>
    <w:rsid w:val="0075341A"/>
    <w:rsid w:val="00754183"/>
    <w:rsid w:val="00754926"/>
    <w:rsid w:val="00755F0A"/>
    <w:rsid w:val="00756C16"/>
    <w:rsid w:val="00757300"/>
    <w:rsid w:val="0075776E"/>
    <w:rsid w:val="00757DAF"/>
    <w:rsid w:val="00760282"/>
    <w:rsid w:val="007608F3"/>
    <w:rsid w:val="007628F6"/>
    <w:rsid w:val="00764B0A"/>
    <w:rsid w:val="00764B58"/>
    <w:rsid w:val="00765308"/>
    <w:rsid w:val="00765B5E"/>
    <w:rsid w:val="00765CD7"/>
    <w:rsid w:val="00766403"/>
    <w:rsid w:val="00767747"/>
    <w:rsid w:val="007678FC"/>
    <w:rsid w:val="00767B7B"/>
    <w:rsid w:val="0077070B"/>
    <w:rsid w:val="00770EB9"/>
    <w:rsid w:val="007710FA"/>
    <w:rsid w:val="007720E3"/>
    <w:rsid w:val="00772518"/>
    <w:rsid w:val="00773ED0"/>
    <w:rsid w:val="0077401B"/>
    <w:rsid w:val="00775659"/>
    <w:rsid w:val="0077639A"/>
    <w:rsid w:val="00776669"/>
    <w:rsid w:val="007766FD"/>
    <w:rsid w:val="00776AF1"/>
    <w:rsid w:val="00780179"/>
    <w:rsid w:val="00780432"/>
    <w:rsid w:val="00780BCE"/>
    <w:rsid w:val="00780F5C"/>
    <w:rsid w:val="007821C4"/>
    <w:rsid w:val="00783345"/>
    <w:rsid w:val="00783363"/>
    <w:rsid w:val="0078445C"/>
    <w:rsid w:val="00784654"/>
    <w:rsid w:val="0078481D"/>
    <w:rsid w:val="00785289"/>
    <w:rsid w:val="00785ACC"/>
    <w:rsid w:val="007861DF"/>
    <w:rsid w:val="00786327"/>
    <w:rsid w:val="00786D09"/>
    <w:rsid w:val="0078713F"/>
    <w:rsid w:val="00787979"/>
    <w:rsid w:val="007879A3"/>
    <w:rsid w:val="00790CF2"/>
    <w:rsid w:val="00791EFB"/>
    <w:rsid w:val="00793349"/>
    <w:rsid w:val="007933F0"/>
    <w:rsid w:val="007934EB"/>
    <w:rsid w:val="00793DDC"/>
    <w:rsid w:val="0079451F"/>
    <w:rsid w:val="00794D7C"/>
    <w:rsid w:val="00795E0F"/>
    <w:rsid w:val="00796D8D"/>
    <w:rsid w:val="00797283"/>
    <w:rsid w:val="007973E8"/>
    <w:rsid w:val="00797422"/>
    <w:rsid w:val="0079742D"/>
    <w:rsid w:val="00797A59"/>
    <w:rsid w:val="00797CD6"/>
    <w:rsid w:val="007A0B24"/>
    <w:rsid w:val="007A1B1E"/>
    <w:rsid w:val="007A2158"/>
    <w:rsid w:val="007A4BDE"/>
    <w:rsid w:val="007A4CD8"/>
    <w:rsid w:val="007A5C5C"/>
    <w:rsid w:val="007A6635"/>
    <w:rsid w:val="007A69B0"/>
    <w:rsid w:val="007A7102"/>
    <w:rsid w:val="007A79C1"/>
    <w:rsid w:val="007B1325"/>
    <w:rsid w:val="007B1D76"/>
    <w:rsid w:val="007B2397"/>
    <w:rsid w:val="007B2BC9"/>
    <w:rsid w:val="007B325F"/>
    <w:rsid w:val="007B4760"/>
    <w:rsid w:val="007B4B31"/>
    <w:rsid w:val="007B4CA5"/>
    <w:rsid w:val="007B4D13"/>
    <w:rsid w:val="007B5DD8"/>
    <w:rsid w:val="007B6E09"/>
    <w:rsid w:val="007B7E6F"/>
    <w:rsid w:val="007C0758"/>
    <w:rsid w:val="007C1951"/>
    <w:rsid w:val="007C232E"/>
    <w:rsid w:val="007C35E3"/>
    <w:rsid w:val="007C3A07"/>
    <w:rsid w:val="007C43DC"/>
    <w:rsid w:val="007C4552"/>
    <w:rsid w:val="007C47D2"/>
    <w:rsid w:val="007C486A"/>
    <w:rsid w:val="007C4B06"/>
    <w:rsid w:val="007C4C15"/>
    <w:rsid w:val="007C561E"/>
    <w:rsid w:val="007C57DE"/>
    <w:rsid w:val="007C58EB"/>
    <w:rsid w:val="007C6D10"/>
    <w:rsid w:val="007C7385"/>
    <w:rsid w:val="007D0ADD"/>
    <w:rsid w:val="007D0AFA"/>
    <w:rsid w:val="007D0F5C"/>
    <w:rsid w:val="007D1243"/>
    <w:rsid w:val="007D156F"/>
    <w:rsid w:val="007D3809"/>
    <w:rsid w:val="007D3FFE"/>
    <w:rsid w:val="007D426A"/>
    <w:rsid w:val="007D43CB"/>
    <w:rsid w:val="007D5FDE"/>
    <w:rsid w:val="007D6DBF"/>
    <w:rsid w:val="007D7314"/>
    <w:rsid w:val="007D73E5"/>
    <w:rsid w:val="007D7C5F"/>
    <w:rsid w:val="007D7F1B"/>
    <w:rsid w:val="007E075C"/>
    <w:rsid w:val="007E0EC8"/>
    <w:rsid w:val="007E0F50"/>
    <w:rsid w:val="007E1DE3"/>
    <w:rsid w:val="007E2175"/>
    <w:rsid w:val="007E2599"/>
    <w:rsid w:val="007E2B79"/>
    <w:rsid w:val="007E2EBD"/>
    <w:rsid w:val="007E3E0A"/>
    <w:rsid w:val="007E5182"/>
    <w:rsid w:val="007E732E"/>
    <w:rsid w:val="007F2A05"/>
    <w:rsid w:val="007F36D3"/>
    <w:rsid w:val="007F3A95"/>
    <w:rsid w:val="007F4804"/>
    <w:rsid w:val="007F4D00"/>
    <w:rsid w:val="007F584B"/>
    <w:rsid w:val="007F6384"/>
    <w:rsid w:val="007F65D5"/>
    <w:rsid w:val="00800121"/>
    <w:rsid w:val="008006DB"/>
    <w:rsid w:val="008017CB"/>
    <w:rsid w:val="008024AD"/>
    <w:rsid w:val="008026B3"/>
    <w:rsid w:val="00803E18"/>
    <w:rsid w:val="00803F03"/>
    <w:rsid w:val="00805CA9"/>
    <w:rsid w:val="00805CF3"/>
    <w:rsid w:val="00805EBF"/>
    <w:rsid w:val="0080688F"/>
    <w:rsid w:val="008071A4"/>
    <w:rsid w:val="00807584"/>
    <w:rsid w:val="00807969"/>
    <w:rsid w:val="00810973"/>
    <w:rsid w:val="0081109F"/>
    <w:rsid w:val="00811B9F"/>
    <w:rsid w:val="00812224"/>
    <w:rsid w:val="00812F13"/>
    <w:rsid w:val="00813F8A"/>
    <w:rsid w:val="00814145"/>
    <w:rsid w:val="00816742"/>
    <w:rsid w:val="008168F0"/>
    <w:rsid w:val="00817FCA"/>
    <w:rsid w:val="0082032A"/>
    <w:rsid w:val="008208AA"/>
    <w:rsid w:val="00820D8E"/>
    <w:rsid w:val="00820ED1"/>
    <w:rsid w:val="008215CA"/>
    <w:rsid w:val="00821786"/>
    <w:rsid w:val="0082224C"/>
    <w:rsid w:val="008224E9"/>
    <w:rsid w:val="008225E8"/>
    <w:rsid w:val="008232D1"/>
    <w:rsid w:val="008235DF"/>
    <w:rsid w:val="008244D1"/>
    <w:rsid w:val="00824914"/>
    <w:rsid w:val="00825C33"/>
    <w:rsid w:val="00826230"/>
    <w:rsid w:val="008268A1"/>
    <w:rsid w:val="00826A78"/>
    <w:rsid w:val="00827037"/>
    <w:rsid w:val="008275AD"/>
    <w:rsid w:val="00830587"/>
    <w:rsid w:val="00830F17"/>
    <w:rsid w:val="00832C67"/>
    <w:rsid w:val="00832DF3"/>
    <w:rsid w:val="00833F6B"/>
    <w:rsid w:val="008352AC"/>
    <w:rsid w:val="008359B8"/>
    <w:rsid w:val="00835FA6"/>
    <w:rsid w:val="00836749"/>
    <w:rsid w:val="00836818"/>
    <w:rsid w:val="008371C0"/>
    <w:rsid w:val="00840570"/>
    <w:rsid w:val="00841D70"/>
    <w:rsid w:val="00842725"/>
    <w:rsid w:val="008428BD"/>
    <w:rsid w:val="0084383A"/>
    <w:rsid w:val="00843A99"/>
    <w:rsid w:val="00843BB2"/>
    <w:rsid w:val="00843CEC"/>
    <w:rsid w:val="00844193"/>
    <w:rsid w:val="00845813"/>
    <w:rsid w:val="0084628C"/>
    <w:rsid w:val="008463D6"/>
    <w:rsid w:val="00846AFF"/>
    <w:rsid w:val="0084706B"/>
    <w:rsid w:val="00847D03"/>
    <w:rsid w:val="00847D0C"/>
    <w:rsid w:val="00850C71"/>
    <w:rsid w:val="008513CC"/>
    <w:rsid w:val="00853226"/>
    <w:rsid w:val="00853705"/>
    <w:rsid w:val="00853A4A"/>
    <w:rsid w:val="00853F64"/>
    <w:rsid w:val="008546E5"/>
    <w:rsid w:val="00854BE0"/>
    <w:rsid w:val="008567C8"/>
    <w:rsid w:val="00856B19"/>
    <w:rsid w:val="00857188"/>
    <w:rsid w:val="008575F1"/>
    <w:rsid w:val="00857B7A"/>
    <w:rsid w:val="00860118"/>
    <w:rsid w:val="0086187A"/>
    <w:rsid w:val="00861966"/>
    <w:rsid w:val="00861972"/>
    <w:rsid w:val="00861B78"/>
    <w:rsid w:val="00862B72"/>
    <w:rsid w:val="0086549D"/>
    <w:rsid w:val="00865F83"/>
    <w:rsid w:val="0086668F"/>
    <w:rsid w:val="008669DD"/>
    <w:rsid w:val="0086708E"/>
    <w:rsid w:val="008679BE"/>
    <w:rsid w:val="0087056C"/>
    <w:rsid w:val="00871B65"/>
    <w:rsid w:val="008722D4"/>
    <w:rsid w:val="008726A5"/>
    <w:rsid w:val="00872DCA"/>
    <w:rsid w:val="0087368C"/>
    <w:rsid w:val="0087464E"/>
    <w:rsid w:val="00875A81"/>
    <w:rsid w:val="00875F95"/>
    <w:rsid w:val="00876430"/>
    <w:rsid w:val="008764A4"/>
    <w:rsid w:val="00876C7C"/>
    <w:rsid w:val="00877D94"/>
    <w:rsid w:val="00880B05"/>
    <w:rsid w:val="00881164"/>
    <w:rsid w:val="0088279B"/>
    <w:rsid w:val="00882E7B"/>
    <w:rsid w:val="0088348E"/>
    <w:rsid w:val="00884B91"/>
    <w:rsid w:val="00885323"/>
    <w:rsid w:val="00886122"/>
    <w:rsid w:val="00886AF8"/>
    <w:rsid w:val="00886E1E"/>
    <w:rsid w:val="00886E9F"/>
    <w:rsid w:val="00887166"/>
    <w:rsid w:val="00887D2E"/>
    <w:rsid w:val="0089131E"/>
    <w:rsid w:val="00892FE4"/>
    <w:rsid w:val="00893742"/>
    <w:rsid w:val="00893B0D"/>
    <w:rsid w:val="00894977"/>
    <w:rsid w:val="00895F45"/>
    <w:rsid w:val="008962D6"/>
    <w:rsid w:val="0089672F"/>
    <w:rsid w:val="00896E27"/>
    <w:rsid w:val="00897104"/>
    <w:rsid w:val="008972C7"/>
    <w:rsid w:val="00897916"/>
    <w:rsid w:val="00897C0F"/>
    <w:rsid w:val="008A0561"/>
    <w:rsid w:val="008A102C"/>
    <w:rsid w:val="008A1B2E"/>
    <w:rsid w:val="008A2B42"/>
    <w:rsid w:val="008A3AF3"/>
    <w:rsid w:val="008A3C5F"/>
    <w:rsid w:val="008A41F9"/>
    <w:rsid w:val="008A473E"/>
    <w:rsid w:val="008A574D"/>
    <w:rsid w:val="008A5D48"/>
    <w:rsid w:val="008A6224"/>
    <w:rsid w:val="008A7836"/>
    <w:rsid w:val="008B0050"/>
    <w:rsid w:val="008B0276"/>
    <w:rsid w:val="008B0BDD"/>
    <w:rsid w:val="008B1958"/>
    <w:rsid w:val="008B1982"/>
    <w:rsid w:val="008B2177"/>
    <w:rsid w:val="008B3FE9"/>
    <w:rsid w:val="008B4E4D"/>
    <w:rsid w:val="008B5454"/>
    <w:rsid w:val="008B57E3"/>
    <w:rsid w:val="008B5A2B"/>
    <w:rsid w:val="008B62D6"/>
    <w:rsid w:val="008B6D5E"/>
    <w:rsid w:val="008B712E"/>
    <w:rsid w:val="008B7492"/>
    <w:rsid w:val="008B7BB3"/>
    <w:rsid w:val="008C0E46"/>
    <w:rsid w:val="008C1984"/>
    <w:rsid w:val="008C1FD2"/>
    <w:rsid w:val="008C229F"/>
    <w:rsid w:val="008C38F7"/>
    <w:rsid w:val="008C52EF"/>
    <w:rsid w:val="008C5B61"/>
    <w:rsid w:val="008C6017"/>
    <w:rsid w:val="008C6C8A"/>
    <w:rsid w:val="008C6D35"/>
    <w:rsid w:val="008C6D53"/>
    <w:rsid w:val="008D0074"/>
    <w:rsid w:val="008D05B5"/>
    <w:rsid w:val="008D0674"/>
    <w:rsid w:val="008D0E10"/>
    <w:rsid w:val="008D11F7"/>
    <w:rsid w:val="008D2FD7"/>
    <w:rsid w:val="008D48F5"/>
    <w:rsid w:val="008D4A56"/>
    <w:rsid w:val="008D4D88"/>
    <w:rsid w:val="008D4D89"/>
    <w:rsid w:val="008D5A3C"/>
    <w:rsid w:val="008D5A5A"/>
    <w:rsid w:val="008D6207"/>
    <w:rsid w:val="008D759F"/>
    <w:rsid w:val="008E082E"/>
    <w:rsid w:val="008E0F60"/>
    <w:rsid w:val="008E1163"/>
    <w:rsid w:val="008E13A0"/>
    <w:rsid w:val="008E1758"/>
    <w:rsid w:val="008E1869"/>
    <w:rsid w:val="008E1D36"/>
    <w:rsid w:val="008E2478"/>
    <w:rsid w:val="008E29BF"/>
    <w:rsid w:val="008E2CF4"/>
    <w:rsid w:val="008E38C8"/>
    <w:rsid w:val="008E3BF5"/>
    <w:rsid w:val="008E3E46"/>
    <w:rsid w:val="008E4C3C"/>
    <w:rsid w:val="008E4D0F"/>
    <w:rsid w:val="008E51F8"/>
    <w:rsid w:val="008E596B"/>
    <w:rsid w:val="008E7020"/>
    <w:rsid w:val="008E70F2"/>
    <w:rsid w:val="008E7461"/>
    <w:rsid w:val="008E78B3"/>
    <w:rsid w:val="008E7BF8"/>
    <w:rsid w:val="008F02FA"/>
    <w:rsid w:val="008F04D6"/>
    <w:rsid w:val="008F0BEC"/>
    <w:rsid w:val="008F0C3C"/>
    <w:rsid w:val="008F0D14"/>
    <w:rsid w:val="008F4F3E"/>
    <w:rsid w:val="008F5153"/>
    <w:rsid w:val="008F5436"/>
    <w:rsid w:val="008F56F6"/>
    <w:rsid w:val="008F57AB"/>
    <w:rsid w:val="008F58B6"/>
    <w:rsid w:val="008F5A8E"/>
    <w:rsid w:val="008F626A"/>
    <w:rsid w:val="008F6FF0"/>
    <w:rsid w:val="008F7323"/>
    <w:rsid w:val="008F7486"/>
    <w:rsid w:val="0090050F"/>
    <w:rsid w:val="009005B9"/>
    <w:rsid w:val="009007AE"/>
    <w:rsid w:val="0090097E"/>
    <w:rsid w:val="00901E99"/>
    <w:rsid w:val="00903139"/>
    <w:rsid w:val="00903D6D"/>
    <w:rsid w:val="0090465F"/>
    <w:rsid w:val="00904695"/>
    <w:rsid w:val="00905FB8"/>
    <w:rsid w:val="00906581"/>
    <w:rsid w:val="009067B0"/>
    <w:rsid w:val="009071E5"/>
    <w:rsid w:val="00910C30"/>
    <w:rsid w:val="00910F94"/>
    <w:rsid w:val="00910FF2"/>
    <w:rsid w:val="0091184D"/>
    <w:rsid w:val="00911DEF"/>
    <w:rsid w:val="009123D6"/>
    <w:rsid w:val="00912EAD"/>
    <w:rsid w:val="00913455"/>
    <w:rsid w:val="009140AB"/>
    <w:rsid w:val="00914B13"/>
    <w:rsid w:val="00914D9D"/>
    <w:rsid w:val="00914D9E"/>
    <w:rsid w:val="00916D37"/>
    <w:rsid w:val="0091719B"/>
    <w:rsid w:val="009173D4"/>
    <w:rsid w:val="009175D5"/>
    <w:rsid w:val="009177A7"/>
    <w:rsid w:val="00917FC0"/>
    <w:rsid w:val="00922A30"/>
    <w:rsid w:val="00922D49"/>
    <w:rsid w:val="00923731"/>
    <w:rsid w:val="00923CBD"/>
    <w:rsid w:val="00924945"/>
    <w:rsid w:val="00924AFC"/>
    <w:rsid w:val="00924B79"/>
    <w:rsid w:val="00925620"/>
    <w:rsid w:val="00925ACD"/>
    <w:rsid w:val="00925AEF"/>
    <w:rsid w:val="009268C3"/>
    <w:rsid w:val="00927031"/>
    <w:rsid w:val="009270AA"/>
    <w:rsid w:val="0092729E"/>
    <w:rsid w:val="009301CB"/>
    <w:rsid w:val="00930DC1"/>
    <w:rsid w:val="00931184"/>
    <w:rsid w:val="00931C02"/>
    <w:rsid w:val="00932839"/>
    <w:rsid w:val="00932C1A"/>
    <w:rsid w:val="009331E0"/>
    <w:rsid w:val="00933334"/>
    <w:rsid w:val="00933973"/>
    <w:rsid w:val="00934075"/>
    <w:rsid w:val="00934CEF"/>
    <w:rsid w:val="00934DE7"/>
    <w:rsid w:val="00935104"/>
    <w:rsid w:val="00936173"/>
    <w:rsid w:val="00936DFF"/>
    <w:rsid w:val="00936EEF"/>
    <w:rsid w:val="00937F6F"/>
    <w:rsid w:val="00940506"/>
    <w:rsid w:val="00940C52"/>
    <w:rsid w:val="00941A21"/>
    <w:rsid w:val="00942245"/>
    <w:rsid w:val="00942855"/>
    <w:rsid w:val="00943D4C"/>
    <w:rsid w:val="00943DF9"/>
    <w:rsid w:val="00944586"/>
    <w:rsid w:val="00944BCE"/>
    <w:rsid w:val="00945B9E"/>
    <w:rsid w:val="00946066"/>
    <w:rsid w:val="00950024"/>
    <w:rsid w:val="00950A43"/>
    <w:rsid w:val="00950B68"/>
    <w:rsid w:val="0095124B"/>
    <w:rsid w:val="00952346"/>
    <w:rsid w:val="00952DDE"/>
    <w:rsid w:val="00952F3B"/>
    <w:rsid w:val="00954CE9"/>
    <w:rsid w:val="00954F63"/>
    <w:rsid w:val="00955006"/>
    <w:rsid w:val="009555CB"/>
    <w:rsid w:val="009570A7"/>
    <w:rsid w:val="009574EC"/>
    <w:rsid w:val="0095771C"/>
    <w:rsid w:val="00957EBA"/>
    <w:rsid w:val="00960AC8"/>
    <w:rsid w:val="00962C6D"/>
    <w:rsid w:val="0096445B"/>
    <w:rsid w:val="0096451A"/>
    <w:rsid w:val="00964C20"/>
    <w:rsid w:val="009654EE"/>
    <w:rsid w:val="009656FC"/>
    <w:rsid w:val="00966993"/>
    <w:rsid w:val="00966AF3"/>
    <w:rsid w:val="00966EE7"/>
    <w:rsid w:val="0096711E"/>
    <w:rsid w:val="009673AD"/>
    <w:rsid w:val="009674E6"/>
    <w:rsid w:val="0096774C"/>
    <w:rsid w:val="00967885"/>
    <w:rsid w:val="00970B69"/>
    <w:rsid w:val="00970FC5"/>
    <w:rsid w:val="00972CB1"/>
    <w:rsid w:val="009733FB"/>
    <w:rsid w:val="00973C4D"/>
    <w:rsid w:val="00974139"/>
    <w:rsid w:val="00974359"/>
    <w:rsid w:val="00975DE0"/>
    <w:rsid w:val="00977D11"/>
    <w:rsid w:val="00980463"/>
    <w:rsid w:val="0098102C"/>
    <w:rsid w:val="00981261"/>
    <w:rsid w:val="0098213C"/>
    <w:rsid w:val="009829C4"/>
    <w:rsid w:val="00982C21"/>
    <w:rsid w:val="0098336C"/>
    <w:rsid w:val="00983A4A"/>
    <w:rsid w:val="00983BC2"/>
    <w:rsid w:val="0098489A"/>
    <w:rsid w:val="00985B14"/>
    <w:rsid w:val="00985F01"/>
    <w:rsid w:val="00986343"/>
    <w:rsid w:val="00986FAC"/>
    <w:rsid w:val="0098783C"/>
    <w:rsid w:val="00987991"/>
    <w:rsid w:val="00990242"/>
    <w:rsid w:val="009906A6"/>
    <w:rsid w:val="00990C30"/>
    <w:rsid w:val="00992016"/>
    <w:rsid w:val="0099201D"/>
    <w:rsid w:val="009925B4"/>
    <w:rsid w:val="00992699"/>
    <w:rsid w:val="009936B4"/>
    <w:rsid w:val="00994522"/>
    <w:rsid w:val="0099474D"/>
    <w:rsid w:val="009948EE"/>
    <w:rsid w:val="009951EA"/>
    <w:rsid w:val="00995636"/>
    <w:rsid w:val="00995947"/>
    <w:rsid w:val="00995EAB"/>
    <w:rsid w:val="00997FE3"/>
    <w:rsid w:val="009A0D60"/>
    <w:rsid w:val="009A1883"/>
    <w:rsid w:val="009A29D9"/>
    <w:rsid w:val="009A3714"/>
    <w:rsid w:val="009A3CCE"/>
    <w:rsid w:val="009A564E"/>
    <w:rsid w:val="009A66AF"/>
    <w:rsid w:val="009A6EDD"/>
    <w:rsid w:val="009A733D"/>
    <w:rsid w:val="009B0222"/>
    <w:rsid w:val="009B0301"/>
    <w:rsid w:val="009B114C"/>
    <w:rsid w:val="009B206F"/>
    <w:rsid w:val="009B277A"/>
    <w:rsid w:val="009B2BF9"/>
    <w:rsid w:val="009B4DC2"/>
    <w:rsid w:val="009B4E1B"/>
    <w:rsid w:val="009B51CD"/>
    <w:rsid w:val="009B62E5"/>
    <w:rsid w:val="009B72FB"/>
    <w:rsid w:val="009B7AAB"/>
    <w:rsid w:val="009B7ACC"/>
    <w:rsid w:val="009B7FAA"/>
    <w:rsid w:val="009C0209"/>
    <w:rsid w:val="009C21B9"/>
    <w:rsid w:val="009C2F85"/>
    <w:rsid w:val="009C33EB"/>
    <w:rsid w:val="009C3B59"/>
    <w:rsid w:val="009C44AD"/>
    <w:rsid w:val="009C4C66"/>
    <w:rsid w:val="009C5D8B"/>
    <w:rsid w:val="009C699E"/>
    <w:rsid w:val="009C783F"/>
    <w:rsid w:val="009C7FC2"/>
    <w:rsid w:val="009D01E8"/>
    <w:rsid w:val="009D0A23"/>
    <w:rsid w:val="009D3401"/>
    <w:rsid w:val="009D40CF"/>
    <w:rsid w:val="009D4924"/>
    <w:rsid w:val="009D5241"/>
    <w:rsid w:val="009D53BD"/>
    <w:rsid w:val="009D5755"/>
    <w:rsid w:val="009D57ED"/>
    <w:rsid w:val="009D6B6B"/>
    <w:rsid w:val="009D6F95"/>
    <w:rsid w:val="009D74C8"/>
    <w:rsid w:val="009D7C2F"/>
    <w:rsid w:val="009D7D35"/>
    <w:rsid w:val="009E0A02"/>
    <w:rsid w:val="009E152A"/>
    <w:rsid w:val="009E25CC"/>
    <w:rsid w:val="009E2B23"/>
    <w:rsid w:val="009E2CB8"/>
    <w:rsid w:val="009E3353"/>
    <w:rsid w:val="009E387A"/>
    <w:rsid w:val="009E4228"/>
    <w:rsid w:val="009E497E"/>
    <w:rsid w:val="009E54D4"/>
    <w:rsid w:val="009E61AE"/>
    <w:rsid w:val="009E624C"/>
    <w:rsid w:val="009E68F0"/>
    <w:rsid w:val="009E74E7"/>
    <w:rsid w:val="009E7556"/>
    <w:rsid w:val="009F0132"/>
    <w:rsid w:val="009F1A1C"/>
    <w:rsid w:val="009F22C8"/>
    <w:rsid w:val="009F2980"/>
    <w:rsid w:val="009F3260"/>
    <w:rsid w:val="009F3E6A"/>
    <w:rsid w:val="009F40BE"/>
    <w:rsid w:val="009F4DA5"/>
    <w:rsid w:val="009F58F1"/>
    <w:rsid w:val="009F5CC6"/>
    <w:rsid w:val="009F6956"/>
    <w:rsid w:val="009F73CB"/>
    <w:rsid w:val="009F7616"/>
    <w:rsid w:val="00A007FD"/>
    <w:rsid w:val="00A0086E"/>
    <w:rsid w:val="00A012C3"/>
    <w:rsid w:val="00A01985"/>
    <w:rsid w:val="00A01B17"/>
    <w:rsid w:val="00A01D02"/>
    <w:rsid w:val="00A02269"/>
    <w:rsid w:val="00A02BD9"/>
    <w:rsid w:val="00A033B3"/>
    <w:rsid w:val="00A03416"/>
    <w:rsid w:val="00A038C8"/>
    <w:rsid w:val="00A047B0"/>
    <w:rsid w:val="00A047C0"/>
    <w:rsid w:val="00A049F9"/>
    <w:rsid w:val="00A05B77"/>
    <w:rsid w:val="00A06699"/>
    <w:rsid w:val="00A100A6"/>
    <w:rsid w:val="00A10492"/>
    <w:rsid w:val="00A10CF7"/>
    <w:rsid w:val="00A1282F"/>
    <w:rsid w:val="00A132F1"/>
    <w:rsid w:val="00A13A49"/>
    <w:rsid w:val="00A13C12"/>
    <w:rsid w:val="00A13E31"/>
    <w:rsid w:val="00A15209"/>
    <w:rsid w:val="00A166C2"/>
    <w:rsid w:val="00A1693F"/>
    <w:rsid w:val="00A16A4E"/>
    <w:rsid w:val="00A22188"/>
    <w:rsid w:val="00A2270A"/>
    <w:rsid w:val="00A23237"/>
    <w:rsid w:val="00A23740"/>
    <w:rsid w:val="00A23B89"/>
    <w:rsid w:val="00A2476C"/>
    <w:rsid w:val="00A24E8F"/>
    <w:rsid w:val="00A250AA"/>
    <w:rsid w:val="00A251C4"/>
    <w:rsid w:val="00A260B8"/>
    <w:rsid w:val="00A26EE2"/>
    <w:rsid w:val="00A305CC"/>
    <w:rsid w:val="00A30864"/>
    <w:rsid w:val="00A32348"/>
    <w:rsid w:val="00A32DED"/>
    <w:rsid w:val="00A3370E"/>
    <w:rsid w:val="00A3403D"/>
    <w:rsid w:val="00A34972"/>
    <w:rsid w:val="00A3552C"/>
    <w:rsid w:val="00A3592A"/>
    <w:rsid w:val="00A35A42"/>
    <w:rsid w:val="00A36AF4"/>
    <w:rsid w:val="00A37D7C"/>
    <w:rsid w:val="00A402FA"/>
    <w:rsid w:val="00A419A4"/>
    <w:rsid w:val="00A4239E"/>
    <w:rsid w:val="00A4471C"/>
    <w:rsid w:val="00A4557A"/>
    <w:rsid w:val="00A45656"/>
    <w:rsid w:val="00A46191"/>
    <w:rsid w:val="00A462B8"/>
    <w:rsid w:val="00A46358"/>
    <w:rsid w:val="00A479B0"/>
    <w:rsid w:val="00A51855"/>
    <w:rsid w:val="00A51B6B"/>
    <w:rsid w:val="00A51BAC"/>
    <w:rsid w:val="00A51CD8"/>
    <w:rsid w:val="00A53E3D"/>
    <w:rsid w:val="00A556BB"/>
    <w:rsid w:val="00A56294"/>
    <w:rsid w:val="00A562BA"/>
    <w:rsid w:val="00A571FE"/>
    <w:rsid w:val="00A57EF2"/>
    <w:rsid w:val="00A61729"/>
    <w:rsid w:val="00A627A6"/>
    <w:rsid w:val="00A645B4"/>
    <w:rsid w:val="00A65160"/>
    <w:rsid w:val="00A65A07"/>
    <w:rsid w:val="00A67656"/>
    <w:rsid w:val="00A679C1"/>
    <w:rsid w:val="00A700B5"/>
    <w:rsid w:val="00A702D2"/>
    <w:rsid w:val="00A702D4"/>
    <w:rsid w:val="00A709EE"/>
    <w:rsid w:val="00A71202"/>
    <w:rsid w:val="00A71234"/>
    <w:rsid w:val="00A717E8"/>
    <w:rsid w:val="00A71835"/>
    <w:rsid w:val="00A71BF7"/>
    <w:rsid w:val="00A72890"/>
    <w:rsid w:val="00A72AE3"/>
    <w:rsid w:val="00A732CE"/>
    <w:rsid w:val="00A7399C"/>
    <w:rsid w:val="00A7432A"/>
    <w:rsid w:val="00A74697"/>
    <w:rsid w:val="00A74716"/>
    <w:rsid w:val="00A75021"/>
    <w:rsid w:val="00A75F01"/>
    <w:rsid w:val="00A76F7F"/>
    <w:rsid w:val="00A77E74"/>
    <w:rsid w:val="00A804FE"/>
    <w:rsid w:val="00A8067F"/>
    <w:rsid w:val="00A806A4"/>
    <w:rsid w:val="00A809C1"/>
    <w:rsid w:val="00A80E35"/>
    <w:rsid w:val="00A8203B"/>
    <w:rsid w:val="00A82B52"/>
    <w:rsid w:val="00A82BE6"/>
    <w:rsid w:val="00A83589"/>
    <w:rsid w:val="00A84DF3"/>
    <w:rsid w:val="00A85E31"/>
    <w:rsid w:val="00A86531"/>
    <w:rsid w:val="00A86612"/>
    <w:rsid w:val="00A87167"/>
    <w:rsid w:val="00A8743F"/>
    <w:rsid w:val="00A875A0"/>
    <w:rsid w:val="00A87646"/>
    <w:rsid w:val="00A87EAF"/>
    <w:rsid w:val="00A9045D"/>
    <w:rsid w:val="00A9086D"/>
    <w:rsid w:val="00A91855"/>
    <w:rsid w:val="00A918F4"/>
    <w:rsid w:val="00A9322C"/>
    <w:rsid w:val="00A946E9"/>
    <w:rsid w:val="00A947A7"/>
    <w:rsid w:val="00A9524C"/>
    <w:rsid w:val="00A965FD"/>
    <w:rsid w:val="00A96856"/>
    <w:rsid w:val="00AA01B8"/>
    <w:rsid w:val="00AA0609"/>
    <w:rsid w:val="00AA0A89"/>
    <w:rsid w:val="00AA0E89"/>
    <w:rsid w:val="00AA1668"/>
    <w:rsid w:val="00AA194B"/>
    <w:rsid w:val="00AA1FEB"/>
    <w:rsid w:val="00AA2507"/>
    <w:rsid w:val="00AA3189"/>
    <w:rsid w:val="00AA4035"/>
    <w:rsid w:val="00AA43CB"/>
    <w:rsid w:val="00AA498D"/>
    <w:rsid w:val="00AA4B4C"/>
    <w:rsid w:val="00AA556E"/>
    <w:rsid w:val="00AA7736"/>
    <w:rsid w:val="00AA7B7A"/>
    <w:rsid w:val="00AA7E21"/>
    <w:rsid w:val="00AB061F"/>
    <w:rsid w:val="00AB090C"/>
    <w:rsid w:val="00AB168E"/>
    <w:rsid w:val="00AB2A08"/>
    <w:rsid w:val="00AB6A74"/>
    <w:rsid w:val="00AC061B"/>
    <w:rsid w:val="00AC08C0"/>
    <w:rsid w:val="00AC14E9"/>
    <w:rsid w:val="00AC15CD"/>
    <w:rsid w:val="00AC175E"/>
    <w:rsid w:val="00AC1BC0"/>
    <w:rsid w:val="00AC1E36"/>
    <w:rsid w:val="00AC2C4F"/>
    <w:rsid w:val="00AC3494"/>
    <w:rsid w:val="00AC4EEE"/>
    <w:rsid w:val="00AC5A31"/>
    <w:rsid w:val="00AC5B24"/>
    <w:rsid w:val="00AC5BBE"/>
    <w:rsid w:val="00AC6415"/>
    <w:rsid w:val="00AC6AB5"/>
    <w:rsid w:val="00AC6C61"/>
    <w:rsid w:val="00AC72FC"/>
    <w:rsid w:val="00AC769F"/>
    <w:rsid w:val="00AC7D61"/>
    <w:rsid w:val="00AD0ADE"/>
    <w:rsid w:val="00AD0BC2"/>
    <w:rsid w:val="00AD0D3F"/>
    <w:rsid w:val="00AD1FF2"/>
    <w:rsid w:val="00AD22B2"/>
    <w:rsid w:val="00AD2EAB"/>
    <w:rsid w:val="00AD3287"/>
    <w:rsid w:val="00AD3885"/>
    <w:rsid w:val="00AD51B2"/>
    <w:rsid w:val="00AD532C"/>
    <w:rsid w:val="00AD776B"/>
    <w:rsid w:val="00AE0851"/>
    <w:rsid w:val="00AE0DF8"/>
    <w:rsid w:val="00AE174D"/>
    <w:rsid w:val="00AE1AAA"/>
    <w:rsid w:val="00AE1D15"/>
    <w:rsid w:val="00AE1F77"/>
    <w:rsid w:val="00AE2533"/>
    <w:rsid w:val="00AE2742"/>
    <w:rsid w:val="00AE2F06"/>
    <w:rsid w:val="00AE3481"/>
    <w:rsid w:val="00AE374F"/>
    <w:rsid w:val="00AE3E90"/>
    <w:rsid w:val="00AE5487"/>
    <w:rsid w:val="00AE57FC"/>
    <w:rsid w:val="00AE580B"/>
    <w:rsid w:val="00AE5A16"/>
    <w:rsid w:val="00AE5BE7"/>
    <w:rsid w:val="00AE5E50"/>
    <w:rsid w:val="00AE652B"/>
    <w:rsid w:val="00AE6777"/>
    <w:rsid w:val="00AE72CD"/>
    <w:rsid w:val="00AE7364"/>
    <w:rsid w:val="00AE795E"/>
    <w:rsid w:val="00AE7EED"/>
    <w:rsid w:val="00AE7F29"/>
    <w:rsid w:val="00AF1160"/>
    <w:rsid w:val="00AF1263"/>
    <w:rsid w:val="00AF1308"/>
    <w:rsid w:val="00AF270A"/>
    <w:rsid w:val="00AF2835"/>
    <w:rsid w:val="00AF29D1"/>
    <w:rsid w:val="00AF35E7"/>
    <w:rsid w:val="00AF4947"/>
    <w:rsid w:val="00AF5553"/>
    <w:rsid w:val="00AF57B2"/>
    <w:rsid w:val="00AF5CA9"/>
    <w:rsid w:val="00AF6256"/>
    <w:rsid w:val="00AF76E2"/>
    <w:rsid w:val="00AF7C78"/>
    <w:rsid w:val="00B00113"/>
    <w:rsid w:val="00B03160"/>
    <w:rsid w:val="00B03BB0"/>
    <w:rsid w:val="00B052F4"/>
    <w:rsid w:val="00B06D97"/>
    <w:rsid w:val="00B07BE6"/>
    <w:rsid w:val="00B07CED"/>
    <w:rsid w:val="00B10EB8"/>
    <w:rsid w:val="00B11EF8"/>
    <w:rsid w:val="00B11F35"/>
    <w:rsid w:val="00B12219"/>
    <w:rsid w:val="00B133BF"/>
    <w:rsid w:val="00B13723"/>
    <w:rsid w:val="00B145B4"/>
    <w:rsid w:val="00B167E9"/>
    <w:rsid w:val="00B167F4"/>
    <w:rsid w:val="00B1740E"/>
    <w:rsid w:val="00B174DE"/>
    <w:rsid w:val="00B17772"/>
    <w:rsid w:val="00B17B97"/>
    <w:rsid w:val="00B20AC1"/>
    <w:rsid w:val="00B20C5C"/>
    <w:rsid w:val="00B21AEB"/>
    <w:rsid w:val="00B23BEB"/>
    <w:rsid w:val="00B23C28"/>
    <w:rsid w:val="00B262D0"/>
    <w:rsid w:val="00B26FAF"/>
    <w:rsid w:val="00B30EA5"/>
    <w:rsid w:val="00B32670"/>
    <w:rsid w:val="00B32DE6"/>
    <w:rsid w:val="00B33713"/>
    <w:rsid w:val="00B34B85"/>
    <w:rsid w:val="00B34E50"/>
    <w:rsid w:val="00B3552B"/>
    <w:rsid w:val="00B3565E"/>
    <w:rsid w:val="00B407F2"/>
    <w:rsid w:val="00B4090A"/>
    <w:rsid w:val="00B42FB7"/>
    <w:rsid w:val="00B4385C"/>
    <w:rsid w:val="00B44271"/>
    <w:rsid w:val="00B44DFB"/>
    <w:rsid w:val="00B45821"/>
    <w:rsid w:val="00B45FCE"/>
    <w:rsid w:val="00B46129"/>
    <w:rsid w:val="00B468CA"/>
    <w:rsid w:val="00B46B7E"/>
    <w:rsid w:val="00B50447"/>
    <w:rsid w:val="00B50518"/>
    <w:rsid w:val="00B50AE8"/>
    <w:rsid w:val="00B511D7"/>
    <w:rsid w:val="00B51CBF"/>
    <w:rsid w:val="00B51FED"/>
    <w:rsid w:val="00B52126"/>
    <w:rsid w:val="00B52514"/>
    <w:rsid w:val="00B52771"/>
    <w:rsid w:val="00B53C5C"/>
    <w:rsid w:val="00B54A7E"/>
    <w:rsid w:val="00B54BAC"/>
    <w:rsid w:val="00B54BFA"/>
    <w:rsid w:val="00B54E06"/>
    <w:rsid w:val="00B54E6C"/>
    <w:rsid w:val="00B55398"/>
    <w:rsid w:val="00B566C8"/>
    <w:rsid w:val="00B56A5D"/>
    <w:rsid w:val="00B5740A"/>
    <w:rsid w:val="00B57D5A"/>
    <w:rsid w:val="00B608CF"/>
    <w:rsid w:val="00B60FD1"/>
    <w:rsid w:val="00B64B10"/>
    <w:rsid w:val="00B64ED0"/>
    <w:rsid w:val="00B6513B"/>
    <w:rsid w:val="00B660F4"/>
    <w:rsid w:val="00B6665C"/>
    <w:rsid w:val="00B66FBD"/>
    <w:rsid w:val="00B676CD"/>
    <w:rsid w:val="00B70C9A"/>
    <w:rsid w:val="00B710F3"/>
    <w:rsid w:val="00B71A83"/>
    <w:rsid w:val="00B71D28"/>
    <w:rsid w:val="00B72CE0"/>
    <w:rsid w:val="00B736AE"/>
    <w:rsid w:val="00B73E9E"/>
    <w:rsid w:val="00B74184"/>
    <w:rsid w:val="00B742FC"/>
    <w:rsid w:val="00B7435C"/>
    <w:rsid w:val="00B74AF8"/>
    <w:rsid w:val="00B760A0"/>
    <w:rsid w:val="00B76257"/>
    <w:rsid w:val="00B76D89"/>
    <w:rsid w:val="00B77404"/>
    <w:rsid w:val="00B8135D"/>
    <w:rsid w:val="00B820D5"/>
    <w:rsid w:val="00B834D2"/>
    <w:rsid w:val="00B83B7E"/>
    <w:rsid w:val="00B83BED"/>
    <w:rsid w:val="00B83E18"/>
    <w:rsid w:val="00B84A8D"/>
    <w:rsid w:val="00B84F47"/>
    <w:rsid w:val="00B861BB"/>
    <w:rsid w:val="00B86793"/>
    <w:rsid w:val="00B86FDC"/>
    <w:rsid w:val="00B8705A"/>
    <w:rsid w:val="00B90AB8"/>
    <w:rsid w:val="00B9108D"/>
    <w:rsid w:val="00B92682"/>
    <w:rsid w:val="00B93DEA"/>
    <w:rsid w:val="00B95E61"/>
    <w:rsid w:val="00B961E1"/>
    <w:rsid w:val="00B96BDF"/>
    <w:rsid w:val="00B96CAF"/>
    <w:rsid w:val="00B9796E"/>
    <w:rsid w:val="00BA108F"/>
    <w:rsid w:val="00BA47F6"/>
    <w:rsid w:val="00BA5FD5"/>
    <w:rsid w:val="00BB0015"/>
    <w:rsid w:val="00BB15FA"/>
    <w:rsid w:val="00BB1B4E"/>
    <w:rsid w:val="00BB3D88"/>
    <w:rsid w:val="00BB4494"/>
    <w:rsid w:val="00BB4BDA"/>
    <w:rsid w:val="00BB52F6"/>
    <w:rsid w:val="00BB57EA"/>
    <w:rsid w:val="00BB6614"/>
    <w:rsid w:val="00BB6D97"/>
    <w:rsid w:val="00BB7DFF"/>
    <w:rsid w:val="00BB7F3E"/>
    <w:rsid w:val="00BB7F4B"/>
    <w:rsid w:val="00BC21AE"/>
    <w:rsid w:val="00BC21EA"/>
    <w:rsid w:val="00BC2304"/>
    <w:rsid w:val="00BC2BBA"/>
    <w:rsid w:val="00BC3E7E"/>
    <w:rsid w:val="00BC4DC5"/>
    <w:rsid w:val="00BC5047"/>
    <w:rsid w:val="00BC65D2"/>
    <w:rsid w:val="00BC67B4"/>
    <w:rsid w:val="00BC6983"/>
    <w:rsid w:val="00BC6E5A"/>
    <w:rsid w:val="00BC7B2A"/>
    <w:rsid w:val="00BD10F6"/>
    <w:rsid w:val="00BD111B"/>
    <w:rsid w:val="00BD13F4"/>
    <w:rsid w:val="00BD16C8"/>
    <w:rsid w:val="00BD1FBA"/>
    <w:rsid w:val="00BD2014"/>
    <w:rsid w:val="00BD2638"/>
    <w:rsid w:val="00BD5074"/>
    <w:rsid w:val="00BD6518"/>
    <w:rsid w:val="00BD6D43"/>
    <w:rsid w:val="00BD77D5"/>
    <w:rsid w:val="00BE1B85"/>
    <w:rsid w:val="00BE31BB"/>
    <w:rsid w:val="00BE39D9"/>
    <w:rsid w:val="00BE476E"/>
    <w:rsid w:val="00BE4E7F"/>
    <w:rsid w:val="00BE4EFB"/>
    <w:rsid w:val="00BE5575"/>
    <w:rsid w:val="00BE5A0D"/>
    <w:rsid w:val="00BE764C"/>
    <w:rsid w:val="00BE7EA9"/>
    <w:rsid w:val="00BF01A3"/>
    <w:rsid w:val="00BF11B3"/>
    <w:rsid w:val="00BF1894"/>
    <w:rsid w:val="00BF1AF1"/>
    <w:rsid w:val="00BF1F6E"/>
    <w:rsid w:val="00BF20E1"/>
    <w:rsid w:val="00BF2717"/>
    <w:rsid w:val="00BF2B2F"/>
    <w:rsid w:val="00BF2E6D"/>
    <w:rsid w:val="00BF2F30"/>
    <w:rsid w:val="00BF3421"/>
    <w:rsid w:val="00BF3C3E"/>
    <w:rsid w:val="00BF5C93"/>
    <w:rsid w:val="00BF6615"/>
    <w:rsid w:val="00BF6B7F"/>
    <w:rsid w:val="00BF702D"/>
    <w:rsid w:val="00C0040F"/>
    <w:rsid w:val="00C004C3"/>
    <w:rsid w:val="00C00D02"/>
    <w:rsid w:val="00C01686"/>
    <w:rsid w:val="00C02BA5"/>
    <w:rsid w:val="00C03C3A"/>
    <w:rsid w:val="00C03DF7"/>
    <w:rsid w:val="00C04371"/>
    <w:rsid w:val="00C050D7"/>
    <w:rsid w:val="00C059C1"/>
    <w:rsid w:val="00C060A9"/>
    <w:rsid w:val="00C0618C"/>
    <w:rsid w:val="00C06202"/>
    <w:rsid w:val="00C10235"/>
    <w:rsid w:val="00C1085E"/>
    <w:rsid w:val="00C10A3E"/>
    <w:rsid w:val="00C11DF0"/>
    <w:rsid w:val="00C12061"/>
    <w:rsid w:val="00C12278"/>
    <w:rsid w:val="00C12BB7"/>
    <w:rsid w:val="00C12D2F"/>
    <w:rsid w:val="00C1353E"/>
    <w:rsid w:val="00C1368F"/>
    <w:rsid w:val="00C138C0"/>
    <w:rsid w:val="00C141C5"/>
    <w:rsid w:val="00C14A39"/>
    <w:rsid w:val="00C15EA2"/>
    <w:rsid w:val="00C1655D"/>
    <w:rsid w:val="00C1672A"/>
    <w:rsid w:val="00C16A1E"/>
    <w:rsid w:val="00C178F6"/>
    <w:rsid w:val="00C17A8C"/>
    <w:rsid w:val="00C21DD3"/>
    <w:rsid w:val="00C223C6"/>
    <w:rsid w:val="00C22B06"/>
    <w:rsid w:val="00C2340C"/>
    <w:rsid w:val="00C23769"/>
    <w:rsid w:val="00C253C8"/>
    <w:rsid w:val="00C258FB"/>
    <w:rsid w:val="00C2653D"/>
    <w:rsid w:val="00C27543"/>
    <w:rsid w:val="00C30083"/>
    <w:rsid w:val="00C32362"/>
    <w:rsid w:val="00C33F4E"/>
    <w:rsid w:val="00C34AEB"/>
    <w:rsid w:val="00C364C0"/>
    <w:rsid w:val="00C3699B"/>
    <w:rsid w:val="00C36BC8"/>
    <w:rsid w:val="00C371AF"/>
    <w:rsid w:val="00C447D7"/>
    <w:rsid w:val="00C448D2"/>
    <w:rsid w:val="00C457D8"/>
    <w:rsid w:val="00C467F4"/>
    <w:rsid w:val="00C4698D"/>
    <w:rsid w:val="00C46CF4"/>
    <w:rsid w:val="00C478C8"/>
    <w:rsid w:val="00C50082"/>
    <w:rsid w:val="00C50271"/>
    <w:rsid w:val="00C51212"/>
    <w:rsid w:val="00C51C0D"/>
    <w:rsid w:val="00C52B45"/>
    <w:rsid w:val="00C54356"/>
    <w:rsid w:val="00C54478"/>
    <w:rsid w:val="00C545A5"/>
    <w:rsid w:val="00C54B0C"/>
    <w:rsid w:val="00C54E55"/>
    <w:rsid w:val="00C56ADC"/>
    <w:rsid w:val="00C56CB0"/>
    <w:rsid w:val="00C575A8"/>
    <w:rsid w:val="00C57706"/>
    <w:rsid w:val="00C60012"/>
    <w:rsid w:val="00C60B3A"/>
    <w:rsid w:val="00C6201D"/>
    <w:rsid w:val="00C64169"/>
    <w:rsid w:val="00C6544C"/>
    <w:rsid w:val="00C6750F"/>
    <w:rsid w:val="00C67519"/>
    <w:rsid w:val="00C67DB5"/>
    <w:rsid w:val="00C70507"/>
    <w:rsid w:val="00C70D62"/>
    <w:rsid w:val="00C7229B"/>
    <w:rsid w:val="00C722AD"/>
    <w:rsid w:val="00C72F0C"/>
    <w:rsid w:val="00C736F2"/>
    <w:rsid w:val="00C73BAF"/>
    <w:rsid w:val="00C74C1C"/>
    <w:rsid w:val="00C754E2"/>
    <w:rsid w:val="00C75FEF"/>
    <w:rsid w:val="00C76ED5"/>
    <w:rsid w:val="00C772ED"/>
    <w:rsid w:val="00C82CBC"/>
    <w:rsid w:val="00C82CED"/>
    <w:rsid w:val="00C82E1C"/>
    <w:rsid w:val="00C834BB"/>
    <w:rsid w:val="00C84FC0"/>
    <w:rsid w:val="00C85B47"/>
    <w:rsid w:val="00C860F1"/>
    <w:rsid w:val="00C870CE"/>
    <w:rsid w:val="00C877B8"/>
    <w:rsid w:val="00C87B44"/>
    <w:rsid w:val="00C9069D"/>
    <w:rsid w:val="00C909F2"/>
    <w:rsid w:val="00C90FDE"/>
    <w:rsid w:val="00C93609"/>
    <w:rsid w:val="00C937F4"/>
    <w:rsid w:val="00C93E95"/>
    <w:rsid w:val="00C94DD9"/>
    <w:rsid w:val="00C95179"/>
    <w:rsid w:val="00C9531F"/>
    <w:rsid w:val="00C9583C"/>
    <w:rsid w:val="00C964CD"/>
    <w:rsid w:val="00CA0458"/>
    <w:rsid w:val="00CA2094"/>
    <w:rsid w:val="00CA34BC"/>
    <w:rsid w:val="00CA4A27"/>
    <w:rsid w:val="00CA6896"/>
    <w:rsid w:val="00CA7242"/>
    <w:rsid w:val="00CA7F5F"/>
    <w:rsid w:val="00CB0A80"/>
    <w:rsid w:val="00CB10DC"/>
    <w:rsid w:val="00CB156F"/>
    <w:rsid w:val="00CB1B36"/>
    <w:rsid w:val="00CB1D7F"/>
    <w:rsid w:val="00CB221A"/>
    <w:rsid w:val="00CB2873"/>
    <w:rsid w:val="00CB2A95"/>
    <w:rsid w:val="00CB2B7E"/>
    <w:rsid w:val="00CB32C3"/>
    <w:rsid w:val="00CB4E0D"/>
    <w:rsid w:val="00CB5585"/>
    <w:rsid w:val="00CB5A5B"/>
    <w:rsid w:val="00CB5CD9"/>
    <w:rsid w:val="00CB620D"/>
    <w:rsid w:val="00CB67AE"/>
    <w:rsid w:val="00CB77E0"/>
    <w:rsid w:val="00CC03A9"/>
    <w:rsid w:val="00CC0696"/>
    <w:rsid w:val="00CC0A92"/>
    <w:rsid w:val="00CC0C41"/>
    <w:rsid w:val="00CC104E"/>
    <w:rsid w:val="00CC1E77"/>
    <w:rsid w:val="00CC2039"/>
    <w:rsid w:val="00CC2226"/>
    <w:rsid w:val="00CC2ABD"/>
    <w:rsid w:val="00CC3994"/>
    <w:rsid w:val="00CC3B0C"/>
    <w:rsid w:val="00CC3E71"/>
    <w:rsid w:val="00CC3F2C"/>
    <w:rsid w:val="00CC43E0"/>
    <w:rsid w:val="00CC46B9"/>
    <w:rsid w:val="00CC4836"/>
    <w:rsid w:val="00CC5BE4"/>
    <w:rsid w:val="00CC5DF3"/>
    <w:rsid w:val="00CC6138"/>
    <w:rsid w:val="00CC62BE"/>
    <w:rsid w:val="00CC6C2B"/>
    <w:rsid w:val="00CC792C"/>
    <w:rsid w:val="00CD0BBA"/>
    <w:rsid w:val="00CD0EEB"/>
    <w:rsid w:val="00CD1EF8"/>
    <w:rsid w:val="00CD2029"/>
    <w:rsid w:val="00CD33F2"/>
    <w:rsid w:val="00CD4687"/>
    <w:rsid w:val="00CD5F07"/>
    <w:rsid w:val="00CD5FD3"/>
    <w:rsid w:val="00CD65F0"/>
    <w:rsid w:val="00CE036E"/>
    <w:rsid w:val="00CE0F84"/>
    <w:rsid w:val="00CE2186"/>
    <w:rsid w:val="00CE2303"/>
    <w:rsid w:val="00CE236C"/>
    <w:rsid w:val="00CE2629"/>
    <w:rsid w:val="00CE2B53"/>
    <w:rsid w:val="00CE3EB6"/>
    <w:rsid w:val="00CE50F9"/>
    <w:rsid w:val="00CE6EBD"/>
    <w:rsid w:val="00CF0C7B"/>
    <w:rsid w:val="00CF198C"/>
    <w:rsid w:val="00CF1C46"/>
    <w:rsid w:val="00CF1CD8"/>
    <w:rsid w:val="00CF2A95"/>
    <w:rsid w:val="00CF30F4"/>
    <w:rsid w:val="00CF331D"/>
    <w:rsid w:val="00CF4096"/>
    <w:rsid w:val="00CF5E1D"/>
    <w:rsid w:val="00CF6B86"/>
    <w:rsid w:val="00CF6C75"/>
    <w:rsid w:val="00CF7171"/>
    <w:rsid w:val="00D00693"/>
    <w:rsid w:val="00D00931"/>
    <w:rsid w:val="00D00CDC"/>
    <w:rsid w:val="00D0187B"/>
    <w:rsid w:val="00D01A69"/>
    <w:rsid w:val="00D0239B"/>
    <w:rsid w:val="00D023AD"/>
    <w:rsid w:val="00D024F7"/>
    <w:rsid w:val="00D03DB1"/>
    <w:rsid w:val="00D03F60"/>
    <w:rsid w:val="00D04855"/>
    <w:rsid w:val="00D0508B"/>
    <w:rsid w:val="00D06F9D"/>
    <w:rsid w:val="00D11071"/>
    <w:rsid w:val="00D110B1"/>
    <w:rsid w:val="00D11D7B"/>
    <w:rsid w:val="00D12769"/>
    <w:rsid w:val="00D131D1"/>
    <w:rsid w:val="00D14D4F"/>
    <w:rsid w:val="00D15C0A"/>
    <w:rsid w:val="00D162CE"/>
    <w:rsid w:val="00D16D75"/>
    <w:rsid w:val="00D174C7"/>
    <w:rsid w:val="00D17AB3"/>
    <w:rsid w:val="00D20AA2"/>
    <w:rsid w:val="00D21934"/>
    <w:rsid w:val="00D21CD1"/>
    <w:rsid w:val="00D220CF"/>
    <w:rsid w:val="00D229D4"/>
    <w:rsid w:val="00D237AE"/>
    <w:rsid w:val="00D23BA0"/>
    <w:rsid w:val="00D24177"/>
    <w:rsid w:val="00D24966"/>
    <w:rsid w:val="00D25674"/>
    <w:rsid w:val="00D259C6"/>
    <w:rsid w:val="00D264C9"/>
    <w:rsid w:val="00D2683A"/>
    <w:rsid w:val="00D26E59"/>
    <w:rsid w:val="00D27448"/>
    <w:rsid w:val="00D27879"/>
    <w:rsid w:val="00D3152E"/>
    <w:rsid w:val="00D31973"/>
    <w:rsid w:val="00D31CE4"/>
    <w:rsid w:val="00D324CA"/>
    <w:rsid w:val="00D32C8D"/>
    <w:rsid w:val="00D330E4"/>
    <w:rsid w:val="00D331E8"/>
    <w:rsid w:val="00D332E1"/>
    <w:rsid w:val="00D33D27"/>
    <w:rsid w:val="00D34036"/>
    <w:rsid w:val="00D349DC"/>
    <w:rsid w:val="00D34B88"/>
    <w:rsid w:val="00D3574E"/>
    <w:rsid w:val="00D35751"/>
    <w:rsid w:val="00D35B16"/>
    <w:rsid w:val="00D37686"/>
    <w:rsid w:val="00D37CD8"/>
    <w:rsid w:val="00D37E7E"/>
    <w:rsid w:val="00D4015F"/>
    <w:rsid w:val="00D401FB"/>
    <w:rsid w:val="00D40B65"/>
    <w:rsid w:val="00D41696"/>
    <w:rsid w:val="00D41828"/>
    <w:rsid w:val="00D42295"/>
    <w:rsid w:val="00D4243E"/>
    <w:rsid w:val="00D43A81"/>
    <w:rsid w:val="00D43C69"/>
    <w:rsid w:val="00D44290"/>
    <w:rsid w:val="00D443D0"/>
    <w:rsid w:val="00D44F05"/>
    <w:rsid w:val="00D45715"/>
    <w:rsid w:val="00D45897"/>
    <w:rsid w:val="00D45FA6"/>
    <w:rsid w:val="00D47107"/>
    <w:rsid w:val="00D471CF"/>
    <w:rsid w:val="00D47897"/>
    <w:rsid w:val="00D47D08"/>
    <w:rsid w:val="00D504A5"/>
    <w:rsid w:val="00D50675"/>
    <w:rsid w:val="00D510CE"/>
    <w:rsid w:val="00D51105"/>
    <w:rsid w:val="00D51CAD"/>
    <w:rsid w:val="00D52101"/>
    <w:rsid w:val="00D5233D"/>
    <w:rsid w:val="00D5431E"/>
    <w:rsid w:val="00D54C76"/>
    <w:rsid w:val="00D54F2F"/>
    <w:rsid w:val="00D55AFA"/>
    <w:rsid w:val="00D55BBE"/>
    <w:rsid w:val="00D55D32"/>
    <w:rsid w:val="00D5628F"/>
    <w:rsid w:val="00D5641D"/>
    <w:rsid w:val="00D570E1"/>
    <w:rsid w:val="00D57837"/>
    <w:rsid w:val="00D61244"/>
    <w:rsid w:val="00D627B4"/>
    <w:rsid w:val="00D639A1"/>
    <w:rsid w:val="00D63C05"/>
    <w:rsid w:val="00D63C71"/>
    <w:rsid w:val="00D63E44"/>
    <w:rsid w:val="00D6571C"/>
    <w:rsid w:val="00D66169"/>
    <w:rsid w:val="00D7032F"/>
    <w:rsid w:val="00D7060D"/>
    <w:rsid w:val="00D70D82"/>
    <w:rsid w:val="00D70F28"/>
    <w:rsid w:val="00D7256D"/>
    <w:rsid w:val="00D73E6B"/>
    <w:rsid w:val="00D744F0"/>
    <w:rsid w:val="00D746E5"/>
    <w:rsid w:val="00D75121"/>
    <w:rsid w:val="00D75700"/>
    <w:rsid w:val="00D762C4"/>
    <w:rsid w:val="00D80F53"/>
    <w:rsid w:val="00D814A1"/>
    <w:rsid w:val="00D82698"/>
    <w:rsid w:val="00D83492"/>
    <w:rsid w:val="00D83FC9"/>
    <w:rsid w:val="00D8429E"/>
    <w:rsid w:val="00D84D2B"/>
    <w:rsid w:val="00D85525"/>
    <w:rsid w:val="00D85AB5"/>
    <w:rsid w:val="00D85E77"/>
    <w:rsid w:val="00D85F36"/>
    <w:rsid w:val="00D86306"/>
    <w:rsid w:val="00D86B21"/>
    <w:rsid w:val="00D86BA5"/>
    <w:rsid w:val="00D8716E"/>
    <w:rsid w:val="00D878CD"/>
    <w:rsid w:val="00D87BA5"/>
    <w:rsid w:val="00D902DB"/>
    <w:rsid w:val="00D903E4"/>
    <w:rsid w:val="00D908CF"/>
    <w:rsid w:val="00D91603"/>
    <w:rsid w:val="00D91D05"/>
    <w:rsid w:val="00D928FE"/>
    <w:rsid w:val="00D9290D"/>
    <w:rsid w:val="00D93BF8"/>
    <w:rsid w:val="00D941F8"/>
    <w:rsid w:val="00D94F45"/>
    <w:rsid w:val="00D9515F"/>
    <w:rsid w:val="00D956AF"/>
    <w:rsid w:val="00D96DB3"/>
    <w:rsid w:val="00D970A0"/>
    <w:rsid w:val="00D97B77"/>
    <w:rsid w:val="00D97C70"/>
    <w:rsid w:val="00D97FC8"/>
    <w:rsid w:val="00DA07DD"/>
    <w:rsid w:val="00DA0B7C"/>
    <w:rsid w:val="00DA2F31"/>
    <w:rsid w:val="00DA3D2F"/>
    <w:rsid w:val="00DA3F01"/>
    <w:rsid w:val="00DA622E"/>
    <w:rsid w:val="00DA624E"/>
    <w:rsid w:val="00DA6E9E"/>
    <w:rsid w:val="00DA7859"/>
    <w:rsid w:val="00DB1482"/>
    <w:rsid w:val="00DB1931"/>
    <w:rsid w:val="00DB1E6F"/>
    <w:rsid w:val="00DB2249"/>
    <w:rsid w:val="00DB2E34"/>
    <w:rsid w:val="00DB45FF"/>
    <w:rsid w:val="00DB52A5"/>
    <w:rsid w:val="00DB53C2"/>
    <w:rsid w:val="00DB6521"/>
    <w:rsid w:val="00DB65ED"/>
    <w:rsid w:val="00DC0193"/>
    <w:rsid w:val="00DC179F"/>
    <w:rsid w:val="00DC1DB4"/>
    <w:rsid w:val="00DC2160"/>
    <w:rsid w:val="00DC242B"/>
    <w:rsid w:val="00DC260A"/>
    <w:rsid w:val="00DC283D"/>
    <w:rsid w:val="00DC379A"/>
    <w:rsid w:val="00DC399A"/>
    <w:rsid w:val="00DC3C7F"/>
    <w:rsid w:val="00DC458C"/>
    <w:rsid w:val="00DC4B19"/>
    <w:rsid w:val="00DC56E6"/>
    <w:rsid w:val="00DC6FEF"/>
    <w:rsid w:val="00DC7233"/>
    <w:rsid w:val="00DC7445"/>
    <w:rsid w:val="00DC797A"/>
    <w:rsid w:val="00DD013D"/>
    <w:rsid w:val="00DD1CBE"/>
    <w:rsid w:val="00DD2058"/>
    <w:rsid w:val="00DD2EA5"/>
    <w:rsid w:val="00DD351D"/>
    <w:rsid w:val="00DD3878"/>
    <w:rsid w:val="00DD4380"/>
    <w:rsid w:val="00DD56CD"/>
    <w:rsid w:val="00DD5D56"/>
    <w:rsid w:val="00DD65A5"/>
    <w:rsid w:val="00DD7677"/>
    <w:rsid w:val="00DE005F"/>
    <w:rsid w:val="00DE008B"/>
    <w:rsid w:val="00DE06F0"/>
    <w:rsid w:val="00DE073A"/>
    <w:rsid w:val="00DE0CAE"/>
    <w:rsid w:val="00DE284B"/>
    <w:rsid w:val="00DE2884"/>
    <w:rsid w:val="00DE2FE7"/>
    <w:rsid w:val="00DE55C9"/>
    <w:rsid w:val="00DE6281"/>
    <w:rsid w:val="00DE7005"/>
    <w:rsid w:val="00DE7367"/>
    <w:rsid w:val="00DE7690"/>
    <w:rsid w:val="00DE7B7D"/>
    <w:rsid w:val="00DE7FB3"/>
    <w:rsid w:val="00DF062A"/>
    <w:rsid w:val="00DF1D37"/>
    <w:rsid w:val="00DF1E64"/>
    <w:rsid w:val="00DF2134"/>
    <w:rsid w:val="00DF264D"/>
    <w:rsid w:val="00DF287C"/>
    <w:rsid w:val="00DF31E7"/>
    <w:rsid w:val="00DF362C"/>
    <w:rsid w:val="00DF449E"/>
    <w:rsid w:val="00DF4807"/>
    <w:rsid w:val="00DF532B"/>
    <w:rsid w:val="00DF5376"/>
    <w:rsid w:val="00DF5DE4"/>
    <w:rsid w:val="00DF5E97"/>
    <w:rsid w:val="00DF6F28"/>
    <w:rsid w:val="00DF7C2F"/>
    <w:rsid w:val="00DF7E68"/>
    <w:rsid w:val="00E01281"/>
    <w:rsid w:val="00E02755"/>
    <w:rsid w:val="00E02A02"/>
    <w:rsid w:val="00E02AE0"/>
    <w:rsid w:val="00E02B9F"/>
    <w:rsid w:val="00E032CB"/>
    <w:rsid w:val="00E0337C"/>
    <w:rsid w:val="00E047F0"/>
    <w:rsid w:val="00E04E24"/>
    <w:rsid w:val="00E0557F"/>
    <w:rsid w:val="00E05FEE"/>
    <w:rsid w:val="00E06C0B"/>
    <w:rsid w:val="00E06F19"/>
    <w:rsid w:val="00E070E4"/>
    <w:rsid w:val="00E0715A"/>
    <w:rsid w:val="00E071E4"/>
    <w:rsid w:val="00E10648"/>
    <w:rsid w:val="00E11192"/>
    <w:rsid w:val="00E115FD"/>
    <w:rsid w:val="00E12418"/>
    <w:rsid w:val="00E12448"/>
    <w:rsid w:val="00E125A1"/>
    <w:rsid w:val="00E12DAB"/>
    <w:rsid w:val="00E131AB"/>
    <w:rsid w:val="00E131F4"/>
    <w:rsid w:val="00E142AA"/>
    <w:rsid w:val="00E142C2"/>
    <w:rsid w:val="00E143B1"/>
    <w:rsid w:val="00E14AA7"/>
    <w:rsid w:val="00E15133"/>
    <w:rsid w:val="00E15870"/>
    <w:rsid w:val="00E15D4C"/>
    <w:rsid w:val="00E15F8D"/>
    <w:rsid w:val="00E16206"/>
    <w:rsid w:val="00E17A3E"/>
    <w:rsid w:val="00E17C33"/>
    <w:rsid w:val="00E213FE"/>
    <w:rsid w:val="00E21851"/>
    <w:rsid w:val="00E21926"/>
    <w:rsid w:val="00E219A0"/>
    <w:rsid w:val="00E220D0"/>
    <w:rsid w:val="00E23214"/>
    <w:rsid w:val="00E242F3"/>
    <w:rsid w:val="00E2480E"/>
    <w:rsid w:val="00E25826"/>
    <w:rsid w:val="00E258C0"/>
    <w:rsid w:val="00E25A4C"/>
    <w:rsid w:val="00E263F6"/>
    <w:rsid w:val="00E27246"/>
    <w:rsid w:val="00E30027"/>
    <w:rsid w:val="00E3053C"/>
    <w:rsid w:val="00E31A5F"/>
    <w:rsid w:val="00E31CFB"/>
    <w:rsid w:val="00E32D2F"/>
    <w:rsid w:val="00E33541"/>
    <w:rsid w:val="00E33659"/>
    <w:rsid w:val="00E33C77"/>
    <w:rsid w:val="00E344C7"/>
    <w:rsid w:val="00E34705"/>
    <w:rsid w:val="00E34A5E"/>
    <w:rsid w:val="00E34E01"/>
    <w:rsid w:val="00E357FF"/>
    <w:rsid w:val="00E36F93"/>
    <w:rsid w:val="00E40ACF"/>
    <w:rsid w:val="00E41FE0"/>
    <w:rsid w:val="00E42B1A"/>
    <w:rsid w:val="00E42BBC"/>
    <w:rsid w:val="00E43479"/>
    <w:rsid w:val="00E43613"/>
    <w:rsid w:val="00E43837"/>
    <w:rsid w:val="00E445F8"/>
    <w:rsid w:val="00E450B7"/>
    <w:rsid w:val="00E453F2"/>
    <w:rsid w:val="00E45FFB"/>
    <w:rsid w:val="00E4791F"/>
    <w:rsid w:val="00E51EF3"/>
    <w:rsid w:val="00E537E8"/>
    <w:rsid w:val="00E5383E"/>
    <w:rsid w:val="00E5496C"/>
    <w:rsid w:val="00E549C6"/>
    <w:rsid w:val="00E552DC"/>
    <w:rsid w:val="00E55C9B"/>
    <w:rsid w:val="00E55E54"/>
    <w:rsid w:val="00E5715B"/>
    <w:rsid w:val="00E5728C"/>
    <w:rsid w:val="00E57CC9"/>
    <w:rsid w:val="00E601BD"/>
    <w:rsid w:val="00E60ACE"/>
    <w:rsid w:val="00E61748"/>
    <w:rsid w:val="00E61B91"/>
    <w:rsid w:val="00E61D3B"/>
    <w:rsid w:val="00E6248E"/>
    <w:rsid w:val="00E625B5"/>
    <w:rsid w:val="00E64A6C"/>
    <w:rsid w:val="00E64FFF"/>
    <w:rsid w:val="00E66C68"/>
    <w:rsid w:val="00E670E8"/>
    <w:rsid w:val="00E673CB"/>
    <w:rsid w:val="00E674C7"/>
    <w:rsid w:val="00E67908"/>
    <w:rsid w:val="00E67B88"/>
    <w:rsid w:val="00E67D47"/>
    <w:rsid w:val="00E7103B"/>
    <w:rsid w:val="00E71A45"/>
    <w:rsid w:val="00E71C68"/>
    <w:rsid w:val="00E7203B"/>
    <w:rsid w:val="00E725ED"/>
    <w:rsid w:val="00E72F74"/>
    <w:rsid w:val="00E73499"/>
    <w:rsid w:val="00E734BB"/>
    <w:rsid w:val="00E734D5"/>
    <w:rsid w:val="00E73674"/>
    <w:rsid w:val="00E73B3E"/>
    <w:rsid w:val="00E74487"/>
    <w:rsid w:val="00E7458B"/>
    <w:rsid w:val="00E75258"/>
    <w:rsid w:val="00E75EB2"/>
    <w:rsid w:val="00E7660E"/>
    <w:rsid w:val="00E77EB7"/>
    <w:rsid w:val="00E809C4"/>
    <w:rsid w:val="00E80C76"/>
    <w:rsid w:val="00E81092"/>
    <w:rsid w:val="00E817B3"/>
    <w:rsid w:val="00E81F66"/>
    <w:rsid w:val="00E82495"/>
    <w:rsid w:val="00E82BD0"/>
    <w:rsid w:val="00E83325"/>
    <w:rsid w:val="00E8353C"/>
    <w:rsid w:val="00E835A7"/>
    <w:rsid w:val="00E83E7C"/>
    <w:rsid w:val="00E84C40"/>
    <w:rsid w:val="00E85796"/>
    <w:rsid w:val="00E85C66"/>
    <w:rsid w:val="00E85CF1"/>
    <w:rsid w:val="00E85E8C"/>
    <w:rsid w:val="00E86649"/>
    <w:rsid w:val="00E86AEB"/>
    <w:rsid w:val="00E9005B"/>
    <w:rsid w:val="00E91B50"/>
    <w:rsid w:val="00E91B82"/>
    <w:rsid w:val="00E91DAF"/>
    <w:rsid w:val="00E92F2D"/>
    <w:rsid w:val="00E93596"/>
    <w:rsid w:val="00E93F74"/>
    <w:rsid w:val="00E94277"/>
    <w:rsid w:val="00E94400"/>
    <w:rsid w:val="00E94881"/>
    <w:rsid w:val="00E94DA7"/>
    <w:rsid w:val="00E95939"/>
    <w:rsid w:val="00E959A0"/>
    <w:rsid w:val="00E97562"/>
    <w:rsid w:val="00E97735"/>
    <w:rsid w:val="00E97C84"/>
    <w:rsid w:val="00EA01FC"/>
    <w:rsid w:val="00EA0A1F"/>
    <w:rsid w:val="00EA2AD0"/>
    <w:rsid w:val="00EA3208"/>
    <w:rsid w:val="00EA41F6"/>
    <w:rsid w:val="00EA6030"/>
    <w:rsid w:val="00EA6BCA"/>
    <w:rsid w:val="00EA7865"/>
    <w:rsid w:val="00EB0D69"/>
    <w:rsid w:val="00EB0FFC"/>
    <w:rsid w:val="00EB122A"/>
    <w:rsid w:val="00EB293B"/>
    <w:rsid w:val="00EB2976"/>
    <w:rsid w:val="00EB2A2D"/>
    <w:rsid w:val="00EB3322"/>
    <w:rsid w:val="00EB341A"/>
    <w:rsid w:val="00EB3ABB"/>
    <w:rsid w:val="00EB3B24"/>
    <w:rsid w:val="00EB4688"/>
    <w:rsid w:val="00EB47D2"/>
    <w:rsid w:val="00EB4979"/>
    <w:rsid w:val="00EB4D5B"/>
    <w:rsid w:val="00EB50C3"/>
    <w:rsid w:val="00EB5432"/>
    <w:rsid w:val="00EB5C3E"/>
    <w:rsid w:val="00EB6689"/>
    <w:rsid w:val="00EB73CF"/>
    <w:rsid w:val="00EB7FB6"/>
    <w:rsid w:val="00EC19C6"/>
    <w:rsid w:val="00EC1F68"/>
    <w:rsid w:val="00EC46CE"/>
    <w:rsid w:val="00EC5734"/>
    <w:rsid w:val="00EC5E75"/>
    <w:rsid w:val="00EC70A1"/>
    <w:rsid w:val="00ED11F4"/>
    <w:rsid w:val="00ED1389"/>
    <w:rsid w:val="00ED1EA6"/>
    <w:rsid w:val="00ED2C4C"/>
    <w:rsid w:val="00ED374F"/>
    <w:rsid w:val="00ED3F39"/>
    <w:rsid w:val="00ED4681"/>
    <w:rsid w:val="00ED5677"/>
    <w:rsid w:val="00ED5751"/>
    <w:rsid w:val="00ED5CF7"/>
    <w:rsid w:val="00ED6005"/>
    <w:rsid w:val="00ED68AC"/>
    <w:rsid w:val="00EE01CA"/>
    <w:rsid w:val="00EE0EE4"/>
    <w:rsid w:val="00EE1295"/>
    <w:rsid w:val="00EE1CA7"/>
    <w:rsid w:val="00EE2972"/>
    <w:rsid w:val="00EE2E78"/>
    <w:rsid w:val="00EE3016"/>
    <w:rsid w:val="00EE46ED"/>
    <w:rsid w:val="00EE58E6"/>
    <w:rsid w:val="00EE60CC"/>
    <w:rsid w:val="00EE61BF"/>
    <w:rsid w:val="00EE701C"/>
    <w:rsid w:val="00EE7426"/>
    <w:rsid w:val="00EE74B4"/>
    <w:rsid w:val="00EE7DA4"/>
    <w:rsid w:val="00EF0253"/>
    <w:rsid w:val="00EF05C3"/>
    <w:rsid w:val="00EF0DA4"/>
    <w:rsid w:val="00EF14D8"/>
    <w:rsid w:val="00EF19FA"/>
    <w:rsid w:val="00EF3F9A"/>
    <w:rsid w:val="00EF4647"/>
    <w:rsid w:val="00EF4F23"/>
    <w:rsid w:val="00EF58CD"/>
    <w:rsid w:val="00EF59F2"/>
    <w:rsid w:val="00EF5B66"/>
    <w:rsid w:val="00EF5EE7"/>
    <w:rsid w:val="00EF6025"/>
    <w:rsid w:val="00EF64F2"/>
    <w:rsid w:val="00EF66D3"/>
    <w:rsid w:val="00EF66EC"/>
    <w:rsid w:val="00EF67F2"/>
    <w:rsid w:val="00F01A6A"/>
    <w:rsid w:val="00F020F6"/>
    <w:rsid w:val="00F021D6"/>
    <w:rsid w:val="00F02217"/>
    <w:rsid w:val="00F02343"/>
    <w:rsid w:val="00F02A8F"/>
    <w:rsid w:val="00F02F9B"/>
    <w:rsid w:val="00F03B0E"/>
    <w:rsid w:val="00F03F7F"/>
    <w:rsid w:val="00F04443"/>
    <w:rsid w:val="00F04B91"/>
    <w:rsid w:val="00F04BA1"/>
    <w:rsid w:val="00F0585B"/>
    <w:rsid w:val="00F0618A"/>
    <w:rsid w:val="00F07DB3"/>
    <w:rsid w:val="00F109BA"/>
    <w:rsid w:val="00F11049"/>
    <w:rsid w:val="00F11673"/>
    <w:rsid w:val="00F11AA8"/>
    <w:rsid w:val="00F11BB5"/>
    <w:rsid w:val="00F12F1E"/>
    <w:rsid w:val="00F143EB"/>
    <w:rsid w:val="00F165FE"/>
    <w:rsid w:val="00F169AC"/>
    <w:rsid w:val="00F172FB"/>
    <w:rsid w:val="00F17F39"/>
    <w:rsid w:val="00F20B70"/>
    <w:rsid w:val="00F20F23"/>
    <w:rsid w:val="00F21884"/>
    <w:rsid w:val="00F227FF"/>
    <w:rsid w:val="00F22AD3"/>
    <w:rsid w:val="00F22F9D"/>
    <w:rsid w:val="00F2463D"/>
    <w:rsid w:val="00F24C87"/>
    <w:rsid w:val="00F25BB4"/>
    <w:rsid w:val="00F25DB8"/>
    <w:rsid w:val="00F268BC"/>
    <w:rsid w:val="00F26B89"/>
    <w:rsid w:val="00F275B7"/>
    <w:rsid w:val="00F27752"/>
    <w:rsid w:val="00F27C8B"/>
    <w:rsid w:val="00F3046A"/>
    <w:rsid w:val="00F30839"/>
    <w:rsid w:val="00F3134D"/>
    <w:rsid w:val="00F315F2"/>
    <w:rsid w:val="00F32A20"/>
    <w:rsid w:val="00F33153"/>
    <w:rsid w:val="00F33D15"/>
    <w:rsid w:val="00F33E00"/>
    <w:rsid w:val="00F34FDC"/>
    <w:rsid w:val="00F3560D"/>
    <w:rsid w:val="00F35DF7"/>
    <w:rsid w:val="00F36AD9"/>
    <w:rsid w:val="00F36B07"/>
    <w:rsid w:val="00F3708A"/>
    <w:rsid w:val="00F3731E"/>
    <w:rsid w:val="00F37828"/>
    <w:rsid w:val="00F37918"/>
    <w:rsid w:val="00F379FA"/>
    <w:rsid w:val="00F4156B"/>
    <w:rsid w:val="00F42A51"/>
    <w:rsid w:val="00F44229"/>
    <w:rsid w:val="00F44F2C"/>
    <w:rsid w:val="00F45006"/>
    <w:rsid w:val="00F455E7"/>
    <w:rsid w:val="00F45B35"/>
    <w:rsid w:val="00F47D17"/>
    <w:rsid w:val="00F50DA3"/>
    <w:rsid w:val="00F518F9"/>
    <w:rsid w:val="00F51C92"/>
    <w:rsid w:val="00F52737"/>
    <w:rsid w:val="00F54947"/>
    <w:rsid w:val="00F56661"/>
    <w:rsid w:val="00F56BE4"/>
    <w:rsid w:val="00F60565"/>
    <w:rsid w:val="00F6082C"/>
    <w:rsid w:val="00F60B32"/>
    <w:rsid w:val="00F60DFD"/>
    <w:rsid w:val="00F61AD2"/>
    <w:rsid w:val="00F61E43"/>
    <w:rsid w:val="00F61FF8"/>
    <w:rsid w:val="00F620CA"/>
    <w:rsid w:val="00F623FC"/>
    <w:rsid w:val="00F6280B"/>
    <w:rsid w:val="00F63130"/>
    <w:rsid w:val="00F6360F"/>
    <w:rsid w:val="00F65F06"/>
    <w:rsid w:val="00F66782"/>
    <w:rsid w:val="00F667B7"/>
    <w:rsid w:val="00F70E68"/>
    <w:rsid w:val="00F711E8"/>
    <w:rsid w:val="00F713CC"/>
    <w:rsid w:val="00F72007"/>
    <w:rsid w:val="00F734EB"/>
    <w:rsid w:val="00F73D9E"/>
    <w:rsid w:val="00F760F6"/>
    <w:rsid w:val="00F764A2"/>
    <w:rsid w:val="00F766E6"/>
    <w:rsid w:val="00F76CC0"/>
    <w:rsid w:val="00F775C6"/>
    <w:rsid w:val="00F80364"/>
    <w:rsid w:val="00F82622"/>
    <w:rsid w:val="00F82949"/>
    <w:rsid w:val="00F83CC1"/>
    <w:rsid w:val="00F844F0"/>
    <w:rsid w:val="00F84824"/>
    <w:rsid w:val="00F84B16"/>
    <w:rsid w:val="00F84FB7"/>
    <w:rsid w:val="00F856F7"/>
    <w:rsid w:val="00F86291"/>
    <w:rsid w:val="00F86780"/>
    <w:rsid w:val="00F86DF3"/>
    <w:rsid w:val="00F8756F"/>
    <w:rsid w:val="00F9015B"/>
    <w:rsid w:val="00F9016F"/>
    <w:rsid w:val="00F91785"/>
    <w:rsid w:val="00F91D95"/>
    <w:rsid w:val="00F92389"/>
    <w:rsid w:val="00F92B21"/>
    <w:rsid w:val="00F931C0"/>
    <w:rsid w:val="00F93738"/>
    <w:rsid w:val="00F93EFE"/>
    <w:rsid w:val="00F93F42"/>
    <w:rsid w:val="00F9437F"/>
    <w:rsid w:val="00F94BAA"/>
    <w:rsid w:val="00F977C8"/>
    <w:rsid w:val="00F97979"/>
    <w:rsid w:val="00FA063D"/>
    <w:rsid w:val="00FA1531"/>
    <w:rsid w:val="00FA19C1"/>
    <w:rsid w:val="00FA24FB"/>
    <w:rsid w:val="00FA2609"/>
    <w:rsid w:val="00FA2FE5"/>
    <w:rsid w:val="00FA4440"/>
    <w:rsid w:val="00FA603F"/>
    <w:rsid w:val="00FB0093"/>
    <w:rsid w:val="00FB0238"/>
    <w:rsid w:val="00FB1040"/>
    <w:rsid w:val="00FB1E8F"/>
    <w:rsid w:val="00FB1F39"/>
    <w:rsid w:val="00FB2A4F"/>
    <w:rsid w:val="00FB3A75"/>
    <w:rsid w:val="00FB3AA7"/>
    <w:rsid w:val="00FB427D"/>
    <w:rsid w:val="00FB4B86"/>
    <w:rsid w:val="00FB514A"/>
    <w:rsid w:val="00FB53C2"/>
    <w:rsid w:val="00FB5489"/>
    <w:rsid w:val="00FB5C55"/>
    <w:rsid w:val="00FB63CE"/>
    <w:rsid w:val="00FB6923"/>
    <w:rsid w:val="00FB6E3E"/>
    <w:rsid w:val="00FB75CB"/>
    <w:rsid w:val="00FB7970"/>
    <w:rsid w:val="00FB7F26"/>
    <w:rsid w:val="00FC0CDB"/>
    <w:rsid w:val="00FC0EEC"/>
    <w:rsid w:val="00FC13E4"/>
    <w:rsid w:val="00FC3861"/>
    <w:rsid w:val="00FC48A1"/>
    <w:rsid w:val="00FC49AA"/>
    <w:rsid w:val="00FC509F"/>
    <w:rsid w:val="00FC5524"/>
    <w:rsid w:val="00FC557C"/>
    <w:rsid w:val="00FC55FF"/>
    <w:rsid w:val="00FD0020"/>
    <w:rsid w:val="00FD2A17"/>
    <w:rsid w:val="00FD2C68"/>
    <w:rsid w:val="00FD33B5"/>
    <w:rsid w:val="00FD3CC9"/>
    <w:rsid w:val="00FD3E3B"/>
    <w:rsid w:val="00FD5633"/>
    <w:rsid w:val="00FD5A4F"/>
    <w:rsid w:val="00FD662A"/>
    <w:rsid w:val="00FD6C4B"/>
    <w:rsid w:val="00FD6E47"/>
    <w:rsid w:val="00FD7E06"/>
    <w:rsid w:val="00FE03CE"/>
    <w:rsid w:val="00FE0774"/>
    <w:rsid w:val="00FE0B89"/>
    <w:rsid w:val="00FE0BC1"/>
    <w:rsid w:val="00FE1181"/>
    <w:rsid w:val="00FE1789"/>
    <w:rsid w:val="00FE1B97"/>
    <w:rsid w:val="00FE1F6F"/>
    <w:rsid w:val="00FE2092"/>
    <w:rsid w:val="00FE234B"/>
    <w:rsid w:val="00FE28F8"/>
    <w:rsid w:val="00FE29D9"/>
    <w:rsid w:val="00FE3B0D"/>
    <w:rsid w:val="00FE4933"/>
    <w:rsid w:val="00FE524E"/>
    <w:rsid w:val="00FE5606"/>
    <w:rsid w:val="00FE6428"/>
    <w:rsid w:val="00FE6B20"/>
    <w:rsid w:val="00FE6C07"/>
    <w:rsid w:val="00FE7795"/>
    <w:rsid w:val="00FF1564"/>
    <w:rsid w:val="00FF25A3"/>
    <w:rsid w:val="00FF3228"/>
    <w:rsid w:val="00FF455A"/>
    <w:rsid w:val="00FF45AB"/>
    <w:rsid w:val="00FF46EB"/>
    <w:rsid w:val="00FF4984"/>
    <w:rsid w:val="00FF498B"/>
    <w:rsid w:val="00FF57D3"/>
    <w:rsid w:val="00FF58E2"/>
    <w:rsid w:val="00FF6387"/>
    <w:rsid w:val="00FF6804"/>
    <w:rsid w:val="00FF70CB"/>
    <w:rsid w:val="00FF7A2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silver">
      <v:fill color="silver"/>
      <v:textbox style="mso-fit-shape-to-text:t"/>
    </o:shapedefaults>
    <o:shapelayout v:ext="edit">
      <o:idmap v:ext="edit" data="2"/>
    </o:shapelayout>
  </w:shapeDefaults>
  <w:decimalSymbol w:val=","/>
  <w:listSeparator w:val=";"/>
  <w14:docId w14:val="1EFF0614"/>
  <w15:docId w15:val="{A2F8E96B-4BA9-43DD-9471-8BD5784254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" w:hAnsi="Arial"/>
      <w:sz w:val="22"/>
      <w:lang w:val="es-UY"/>
    </w:rPr>
  </w:style>
  <w:style w:type="paragraph" w:styleId="Ttulo1">
    <w:name w:val="heading 1"/>
    <w:basedOn w:val="Normal"/>
    <w:next w:val="Normal"/>
    <w:qFormat/>
    <w:rsid w:val="00E0557F"/>
    <w:pPr>
      <w:keepNext/>
      <w:outlineLvl w:val="0"/>
    </w:pPr>
    <w:rPr>
      <w:b/>
      <w:kern w:val="28"/>
      <w:sz w:val="24"/>
    </w:rPr>
  </w:style>
  <w:style w:type="paragraph" w:styleId="Ttulo2">
    <w:name w:val="heading 2"/>
    <w:basedOn w:val="Normal"/>
    <w:next w:val="Normal"/>
    <w:qFormat/>
    <w:rsid w:val="00BF11B3"/>
    <w:pPr>
      <w:keepNext/>
      <w:spacing w:before="120"/>
      <w:jc w:val="center"/>
      <w:outlineLvl w:val="1"/>
    </w:pPr>
    <w:rPr>
      <w:b/>
      <w:sz w:val="24"/>
    </w:rPr>
  </w:style>
  <w:style w:type="paragraph" w:styleId="Ttulo3">
    <w:name w:val="heading 3"/>
    <w:basedOn w:val="Normal"/>
    <w:next w:val="Normal"/>
    <w:qFormat/>
    <w:rsid w:val="00635BC1"/>
    <w:pPr>
      <w:keepNext/>
      <w:spacing w:before="240" w:after="60"/>
      <w:outlineLvl w:val="2"/>
    </w:pPr>
    <w:rPr>
      <w:sz w:val="24"/>
    </w:rPr>
  </w:style>
  <w:style w:type="paragraph" w:styleId="Ttulo4">
    <w:name w:val="heading 4"/>
    <w:basedOn w:val="Normal"/>
    <w:next w:val="Normal"/>
    <w:link w:val="Ttulo4Car"/>
    <w:qFormat/>
    <w:pPr>
      <w:keepNext/>
      <w:widowControl w:val="0"/>
      <w:tabs>
        <w:tab w:val="left" w:pos="-720"/>
        <w:tab w:val="left" w:pos="0"/>
        <w:tab w:val="left" w:pos="720"/>
      </w:tabs>
      <w:suppressAutoHyphens/>
      <w:ind w:left="1440" w:hanging="1440"/>
      <w:jc w:val="both"/>
      <w:outlineLvl w:val="3"/>
    </w:pPr>
    <w:rPr>
      <w:b/>
      <w:spacing w:val="-3"/>
      <w:sz w:val="24"/>
    </w:rPr>
  </w:style>
  <w:style w:type="paragraph" w:styleId="Ttulo5">
    <w:name w:val="heading 5"/>
    <w:basedOn w:val="Normal"/>
    <w:next w:val="Normal"/>
    <w:qFormat/>
    <w:pPr>
      <w:keepNext/>
      <w:widowControl w:val="0"/>
      <w:tabs>
        <w:tab w:val="left" w:pos="-720"/>
        <w:tab w:val="left" w:pos="0"/>
        <w:tab w:val="left" w:pos="720"/>
      </w:tabs>
      <w:suppressAutoHyphens/>
      <w:ind w:left="709"/>
      <w:jc w:val="both"/>
      <w:outlineLvl w:val="4"/>
    </w:pPr>
    <w:rPr>
      <w:b/>
      <w:color w:val="FF00FF"/>
      <w:spacing w:val="-3"/>
      <w:sz w:val="24"/>
    </w:rPr>
  </w:style>
  <w:style w:type="paragraph" w:styleId="Ttulo6">
    <w:name w:val="heading 6"/>
    <w:basedOn w:val="Normal"/>
    <w:next w:val="Normal"/>
    <w:qFormat/>
    <w:pPr>
      <w:keepNext/>
      <w:tabs>
        <w:tab w:val="left" w:pos="-720"/>
        <w:tab w:val="left" w:pos="0"/>
        <w:tab w:val="left" w:pos="720"/>
      </w:tabs>
      <w:suppressAutoHyphens/>
      <w:jc w:val="both"/>
      <w:outlineLvl w:val="5"/>
    </w:pPr>
    <w:rPr>
      <w:spacing w:val="-3"/>
      <w:sz w:val="24"/>
    </w:rPr>
  </w:style>
  <w:style w:type="paragraph" w:styleId="Ttulo7">
    <w:name w:val="heading 7"/>
    <w:basedOn w:val="Normal"/>
    <w:next w:val="Normal"/>
    <w:qFormat/>
    <w:pPr>
      <w:keepNext/>
      <w:widowControl w:val="0"/>
      <w:jc w:val="both"/>
      <w:outlineLvl w:val="6"/>
    </w:pPr>
    <w:rPr>
      <w:b/>
      <w:snapToGrid w:val="0"/>
      <w:color w:val="000000"/>
      <w:lang w:val="es-ES"/>
    </w:rPr>
  </w:style>
  <w:style w:type="paragraph" w:styleId="Ttulo8">
    <w:name w:val="heading 8"/>
    <w:basedOn w:val="Normal"/>
    <w:next w:val="Normal"/>
    <w:qFormat/>
    <w:pPr>
      <w:keepNext/>
      <w:tabs>
        <w:tab w:val="left" w:pos="-720"/>
        <w:tab w:val="left" w:pos="0"/>
        <w:tab w:val="left" w:pos="720"/>
        <w:tab w:val="left" w:pos="1440"/>
        <w:tab w:val="left" w:pos="2160"/>
        <w:tab w:val="left" w:pos="2880"/>
      </w:tabs>
      <w:suppressAutoHyphens/>
      <w:ind w:left="3600" w:hanging="3600"/>
      <w:outlineLvl w:val="7"/>
    </w:pPr>
    <w:rPr>
      <w:b/>
      <w:spacing w:val="-2"/>
      <w:sz w:val="24"/>
    </w:rPr>
  </w:style>
  <w:style w:type="paragraph" w:styleId="Ttulo9">
    <w:name w:val="heading 9"/>
    <w:basedOn w:val="Normal"/>
    <w:next w:val="Normal"/>
    <w:qFormat/>
    <w:pPr>
      <w:keepNext/>
      <w:widowControl w:val="0"/>
      <w:jc w:val="both"/>
      <w:outlineLvl w:val="8"/>
    </w:pPr>
    <w:rPr>
      <w:rFonts w:ascii="Times New Roman" w:hAnsi="Times New Roman"/>
      <w:b/>
      <w:color w:val="FF000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Refdenotaalpie">
    <w:name w:val="footnote reference"/>
    <w:basedOn w:val="Fuentedeprrafopredeter"/>
    <w:semiHidden/>
  </w:style>
  <w:style w:type="paragraph" w:styleId="Encabezado">
    <w:name w:val="header"/>
    <w:basedOn w:val="Normal"/>
    <w:semiHidden/>
    <w:pPr>
      <w:tabs>
        <w:tab w:val="center" w:pos="4419"/>
        <w:tab w:val="right" w:pos="8838"/>
      </w:tabs>
    </w:pPr>
  </w:style>
  <w:style w:type="paragraph" w:styleId="Piedepgina">
    <w:name w:val="footer"/>
    <w:basedOn w:val="Normal"/>
    <w:semiHidden/>
    <w:pPr>
      <w:tabs>
        <w:tab w:val="center" w:pos="4419"/>
        <w:tab w:val="right" w:pos="8838"/>
      </w:tabs>
    </w:pPr>
  </w:style>
  <w:style w:type="character" w:styleId="Nmerodepgina">
    <w:name w:val="page number"/>
    <w:basedOn w:val="Fuentedeprrafopredeter"/>
    <w:semiHidden/>
  </w:style>
  <w:style w:type="paragraph" w:styleId="Sangradetextonormal">
    <w:name w:val="Body Text Indent"/>
    <w:basedOn w:val="Normal"/>
    <w:semiHidden/>
    <w:pPr>
      <w:tabs>
        <w:tab w:val="left" w:pos="-720"/>
        <w:tab w:val="left" w:pos="0"/>
      </w:tabs>
      <w:suppressAutoHyphens/>
      <w:ind w:left="720" w:hanging="720"/>
      <w:jc w:val="both"/>
    </w:pPr>
    <w:rPr>
      <w:color w:val="008000"/>
      <w:spacing w:val="-3"/>
      <w:sz w:val="24"/>
    </w:rPr>
  </w:style>
  <w:style w:type="paragraph" w:styleId="Sangra2detindependiente">
    <w:name w:val="Body Text Indent 2"/>
    <w:basedOn w:val="Normal"/>
    <w:semiHidden/>
    <w:pPr>
      <w:ind w:firstLine="720"/>
      <w:jc w:val="both"/>
    </w:pPr>
    <w:rPr>
      <w:color w:val="0000FF"/>
    </w:rPr>
  </w:style>
  <w:style w:type="paragraph" w:styleId="Textoindependiente">
    <w:name w:val="Body Text"/>
    <w:basedOn w:val="Normal"/>
    <w:semiHidden/>
    <w:pPr>
      <w:jc w:val="both"/>
    </w:pPr>
  </w:style>
  <w:style w:type="paragraph" w:styleId="Sangra3detindependiente">
    <w:name w:val="Body Text Indent 3"/>
    <w:basedOn w:val="Normal"/>
    <w:semiHidden/>
    <w:pPr>
      <w:widowControl w:val="0"/>
      <w:ind w:firstLine="11"/>
      <w:jc w:val="both"/>
    </w:pPr>
  </w:style>
  <w:style w:type="paragraph" w:styleId="Textoindependiente2">
    <w:name w:val="Body Text 2"/>
    <w:basedOn w:val="Normal"/>
    <w:pPr>
      <w:tabs>
        <w:tab w:val="left" w:pos="-720"/>
        <w:tab w:val="left" w:pos="0"/>
        <w:tab w:val="left" w:pos="720"/>
      </w:tabs>
      <w:suppressAutoHyphens/>
      <w:jc w:val="both"/>
    </w:pPr>
    <w:rPr>
      <w:spacing w:val="-3"/>
      <w:sz w:val="24"/>
    </w:rPr>
  </w:style>
  <w:style w:type="paragraph" w:styleId="Textoindependiente3">
    <w:name w:val="Body Text 3"/>
    <w:basedOn w:val="Normal"/>
    <w:semiHidden/>
    <w:pPr>
      <w:widowControl w:val="0"/>
      <w:jc w:val="both"/>
    </w:pPr>
    <w:rPr>
      <w:rFonts w:ascii="Times New Roman" w:hAnsi="Times New Roman"/>
      <w:b/>
    </w:rPr>
  </w:style>
  <w:style w:type="paragraph" w:customStyle="1" w:styleId="encabezadodetoa">
    <w:name w:val="encabezado de toa"/>
    <w:basedOn w:val="Normal"/>
    <w:pPr>
      <w:widowControl w:val="0"/>
      <w:tabs>
        <w:tab w:val="right" w:pos="9360"/>
      </w:tabs>
      <w:suppressAutoHyphens/>
    </w:pPr>
    <w:rPr>
      <w:rFonts w:ascii="Courier New" w:hAnsi="Courier New"/>
      <w:lang w:val="en-US"/>
    </w:rPr>
  </w:style>
  <w:style w:type="paragraph" w:styleId="Mapadeldocumento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TDC1">
    <w:name w:val="toc 1"/>
    <w:basedOn w:val="Normal"/>
    <w:next w:val="Normal"/>
    <w:autoRedefine/>
    <w:uiPriority w:val="39"/>
    <w:qFormat/>
    <w:rsid w:val="005F5CB8"/>
    <w:pPr>
      <w:tabs>
        <w:tab w:val="right" w:leader="dot" w:pos="9345"/>
      </w:tabs>
      <w:spacing w:before="360"/>
    </w:pPr>
    <w:rPr>
      <w:b/>
      <w:caps/>
      <w:sz w:val="24"/>
    </w:rPr>
  </w:style>
  <w:style w:type="paragraph" w:styleId="TDC2">
    <w:name w:val="toc 2"/>
    <w:basedOn w:val="Normal"/>
    <w:next w:val="Normal"/>
    <w:autoRedefine/>
    <w:uiPriority w:val="39"/>
    <w:qFormat/>
    <w:pPr>
      <w:spacing w:before="240"/>
    </w:pPr>
    <w:rPr>
      <w:b/>
    </w:rPr>
  </w:style>
  <w:style w:type="paragraph" w:styleId="TDC3">
    <w:name w:val="toc 3"/>
    <w:basedOn w:val="Normal"/>
    <w:next w:val="Normal"/>
    <w:autoRedefine/>
    <w:uiPriority w:val="39"/>
    <w:qFormat/>
    <w:rsid w:val="00FF58E2"/>
    <w:rPr>
      <w:sz w:val="24"/>
      <w:szCs w:val="24"/>
    </w:rPr>
  </w:style>
  <w:style w:type="paragraph" w:styleId="TDC4">
    <w:name w:val="toc 4"/>
    <w:basedOn w:val="Normal"/>
    <w:next w:val="Normal"/>
    <w:autoRedefine/>
    <w:uiPriority w:val="39"/>
    <w:pPr>
      <w:ind w:left="400"/>
    </w:pPr>
  </w:style>
  <w:style w:type="paragraph" w:styleId="TDC5">
    <w:name w:val="toc 5"/>
    <w:basedOn w:val="Normal"/>
    <w:next w:val="Normal"/>
    <w:autoRedefine/>
    <w:uiPriority w:val="39"/>
    <w:pPr>
      <w:ind w:left="600"/>
    </w:pPr>
  </w:style>
  <w:style w:type="paragraph" w:styleId="TDC6">
    <w:name w:val="toc 6"/>
    <w:basedOn w:val="Normal"/>
    <w:next w:val="Normal"/>
    <w:autoRedefine/>
    <w:uiPriority w:val="39"/>
    <w:pPr>
      <w:ind w:left="800"/>
    </w:pPr>
  </w:style>
  <w:style w:type="paragraph" w:styleId="TDC7">
    <w:name w:val="toc 7"/>
    <w:basedOn w:val="Normal"/>
    <w:next w:val="Normal"/>
    <w:autoRedefine/>
    <w:uiPriority w:val="39"/>
    <w:pPr>
      <w:ind w:left="1000"/>
    </w:pPr>
  </w:style>
  <w:style w:type="paragraph" w:styleId="TDC8">
    <w:name w:val="toc 8"/>
    <w:basedOn w:val="Normal"/>
    <w:next w:val="Normal"/>
    <w:autoRedefine/>
    <w:uiPriority w:val="39"/>
    <w:pPr>
      <w:ind w:left="1200"/>
    </w:pPr>
  </w:style>
  <w:style w:type="paragraph" w:styleId="TDC9">
    <w:name w:val="toc 9"/>
    <w:basedOn w:val="Normal"/>
    <w:next w:val="Normal"/>
    <w:autoRedefine/>
    <w:uiPriority w:val="39"/>
    <w:pPr>
      <w:ind w:left="1400"/>
    </w:pPr>
  </w:style>
  <w:style w:type="paragraph" w:customStyle="1" w:styleId="H4">
    <w:name w:val="H4"/>
    <w:basedOn w:val="Normal"/>
    <w:next w:val="Normal"/>
    <w:pPr>
      <w:keepNext/>
      <w:spacing w:before="100" w:after="100"/>
      <w:outlineLvl w:val="4"/>
    </w:pPr>
    <w:rPr>
      <w:b/>
      <w:snapToGrid w:val="0"/>
      <w:sz w:val="24"/>
      <w:lang w:val="es-ES"/>
    </w:rPr>
  </w:style>
  <w:style w:type="paragraph" w:customStyle="1" w:styleId="DUAL">
    <w:name w:val="DUAL"/>
    <w:pPr>
      <w:tabs>
        <w:tab w:val="left" w:pos="600"/>
        <w:tab w:val="left" w:pos="4920"/>
      </w:tabs>
      <w:suppressAutoHyphens/>
      <w:jc w:val="both"/>
    </w:pPr>
    <w:rPr>
      <w:rFonts w:ascii="Courier New" w:hAnsi="Courier New"/>
      <w:spacing w:val="-2"/>
      <w:lang w:val="en-US"/>
    </w:rPr>
  </w:style>
  <w:style w:type="character" w:styleId="Refdecomentario">
    <w:name w:val="annotation reference"/>
    <w:uiPriority w:val="99"/>
    <w:semiHidden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</w:style>
  <w:style w:type="paragraph" w:styleId="Textodeglobo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semiHidden/>
    <w:pPr>
      <w:spacing w:before="100" w:beforeAutospacing="1" w:after="100" w:afterAutospacing="1"/>
    </w:pPr>
    <w:rPr>
      <w:sz w:val="24"/>
      <w:szCs w:val="24"/>
      <w:lang w:val="es-ES"/>
    </w:rPr>
  </w:style>
  <w:style w:type="paragraph" w:customStyle="1" w:styleId="FR1">
    <w:name w:val="FR1"/>
    <w:pPr>
      <w:widowControl w:val="0"/>
      <w:autoSpaceDE w:val="0"/>
      <w:autoSpaceDN w:val="0"/>
      <w:adjustRightInd w:val="0"/>
      <w:spacing w:line="300" w:lineRule="auto"/>
    </w:pPr>
    <w:rPr>
      <w:sz w:val="22"/>
      <w:szCs w:val="22"/>
      <w:lang w:val="es-ES_tradnl"/>
    </w:rPr>
  </w:style>
  <w:style w:type="paragraph" w:customStyle="1" w:styleId="FR2">
    <w:name w:val="FR2"/>
    <w:pPr>
      <w:widowControl w:val="0"/>
      <w:autoSpaceDE w:val="0"/>
      <w:autoSpaceDN w:val="0"/>
      <w:adjustRightInd w:val="0"/>
      <w:spacing w:before="3860"/>
      <w:jc w:val="both"/>
    </w:pPr>
    <w:rPr>
      <w:rFonts w:ascii="Arial" w:hAnsi="Arial" w:cs="Arial"/>
      <w:sz w:val="24"/>
      <w:szCs w:val="24"/>
      <w:lang w:val="es-ES_tradnl"/>
    </w:rPr>
  </w:style>
  <w:style w:type="paragraph" w:customStyle="1" w:styleId="FR3">
    <w:name w:val="FR3"/>
    <w:pPr>
      <w:widowControl w:val="0"/>
      <w:autoSpaceDE w:val="0"/>
      <w:autoSpaceDN w:val="0"/>
      <w:adjustRightInd w:val="0"/>
      <w:spacing w:before="160" w:line="320" w:lineRule="auto"/>
      <w:ind w:left="720"/>
      <w:jc w:val="right"/>
    </w:pPr>
    <w:rPr>
      <w:rFonts w:ascii="Arial" w:hAnsi="Arial" w:cs="Arial"/>
      <w:noProof/>
      <w:sz w:val="12"/>
      <w:szCs w:val="12"/>
    </w:rPr>
  </w:style>
  <w:style w:type="paragraph" w:styleId="Textodebloque">
    <w:name w:val="Block Text"/>
    <w:basedOn w:val="Normal"/>
    <w:semiHidden/>
    <w:pPr>
      <w:widowControl w:val="0"/>
      <w:autoSpaceDE w:val="0"/>
      <w:autoSpaceDN w:val="0"/>
      <w:adjustRightInd w:val="0"/>
      <w:ind w:left="360" w:right="-2332"/>
    </w:pPr>
    <w:rPr>
      <w:sz w:val="24"/>
      <w:szCs w:val="16"/>
    </w:rPr>
  </w:style>
  <w:style w:type="paragraph" w:styleId="Textosinformato">
    <w:name w:val="Plain Text"/>
    <w:basedOn w:val="Normal"/>
    <w:semiHidden/>
    <w:rPr>
      <w:rFonts w:ascii="Courier New" w:hAnsi="Courier New" w:cs="Courier New"/>
      <w:sz w:val="20"/>
      <w:lang w:val="es-ES"/>
    </w:rPr>
  </w:style>
  <w:style w:type="paragraph" w:customStyle="1" w:styleId="Style1">
    <w:name w:val="Style1"/>
    <w:basedOn w:val="Normal"/>
    <w:rsid w:val="00C0618C"/>
    <w:pPr>
      <w:widowControl w:val="0"/>
      <w:suppressAutoHyphens/>
      <w:autoSpaceDE w:val="0"/>
      <w:ind w:hanging="329"/>
      <w:jc w:val="both"/>
    </w:pPr>
    <w:rPr>
      <w:rFonts w:ascii="Verdana" w:hAnsi="Verdana" w:cs="Verdana"/>
      <w:bCs/>
      <w:sz w:val="24"/>
      <w:szCs w:val="22"/>
      <w:lang w:val="es-ES" w:eastAsia="ar-SA"/>
    </w:rPr>
  </w:style>
  <w:style w:type="character" w:customStyle="1" w:styleId="FontStyle13">
    <w:name w:val="Font Style13"/>
    <w:rsid w:val="001512CE"/>
    <w:rPr>
      <w:rFonts w:ascii="Verdana" w:hAnsi="Verdana" w:cs="Verdana"/>
      <w:b/>
      <w:bCs/>
      <w:sz w:val="20"/>
      <w:szCs w:val="20"/>
    </w:rPr>
  </w:style>
  <w:style w:type="character" w:customStyle="1" w:styleId="FontStyle12">
    <w:name w:val="Font Style12"/>
    <w:rsid w:val="001512CE"/>
    <w:rPr>
      <w:rFonts w:cs="Verdana"/>
      <w:sz w:val="20"/>
      <w:szCs w:val="20"/>
      <w:lang w:val="es-ES_tradnl"/>
    </w:rPr>
  </w:style>
  <w:style w:type="paragraph" w:customStyle="1" w:styleId="Style6">
    <w:name w:val="Style6"/>
    <w:basedOn w:val="Normal"/>
    <w:rsid w:val="001512CE"/>
    <w:pPr>
      <w:widowControl w:val="0"/>
      <w:suppressAutoHyphens/>
      <w:autoSpaceDE w:val="0"/>
      <w:spacing w:line="130" w:lineRule="exact"/>
      <w:ind w:hanging="329"/>
      <w:jc w:val="both"/>
    </w:pPr>
    <w:rPr>
      <w:rFonts w:ascii="Verdana" w:hAnsi="Verdana" w:cs="Verdana"/>
      <w:bCs/>
      <w:sz w:val="24"/>
      <w:szCs w:val="22"/>
      <w:lang w:val="es-ES" w:eastAsia="ar-SA"/>
    </w:rPr>
  </w:style>
  <w:style w:type="character" w:styleId="Textoennegrita">
    <w:name w:val="Strong"/>
    <w:qFormat/>
    <w:rsid w:val="00AD0BC2"/>
    <w:rPr>
      <w:b/>
      <w:bCs/>
    </w:rPr>
  </w:style>
  <w:style w:type="paragraph" w:customStyle="1" w:styleId="Style7">
    <w:name w:val="Style7"/>
    <w:basedOn w:val="Normal"/>
    <w:rsid w:val="00486126"/>
    <w:pPr>
      <w:widowControl w:val="0"/>
      <w:suppressAutoHyphens/>
      <w:autoSpaceDE w:val="0"/>
      <w:spacing w:line="253" w:lineRule="exact"/>
      <w:ind w:hanging="329"/>
      <w:jc w:val="both"/>
    </w:pPr>
    <w:rPr>
      <w:rFonts w:ascii="Verdana" w:hAnsi="Verdana" w:cs="Verdana"/>
      <w:bCs/>
      <w:sz w:val="24"/>
      <w:szCs w:val="22"/>
      <w:lang w:val="es-ES" w:eastAsia="ar-SA"/>
    </w:rPr>
  </w:style>
  <w:style w:type="paragraph" w:customStyle="1" w:styleId="Style3">
    <w:name w:val="Style3"/>
    <w:basedOn w:val="Normal"/>
    <w:rsid w:val="006F5ADB"/>
    <w:pPr>
      <w:widowControl w:val="0"/>
      <w:autoSpaceDE w:val="0"/>
      <w:autoSpaceDN w:val="0"/>
      <w:adjustRightInd w:val="0"/>
      <w:spacing w:line="274" w:lineRule="exact"/>
      <w:ind w:hanging="329"/>
      <w:jc w:val="both"/>
    </w:pPr>
    <w:rPr>
      <w:rFonts w:ascii="Verdana" w:hAnsi="Verdana" w:cs="Verdana"/>
      <w:bCs/>
      <w:sz w:val="24"/>
      <w:szCs w:val="22"/>
      <w:lang w:val="es-ES"/>
    </w:rPr>
  </w:style>
  <w:style w:type="character" w:customStyle="1" w:styleId="FontStyle25">
    <w:name w:val="Font Style25"/>
    <w:rsid w:val="00FE1789"/>
    <w:rPr>
      <w:rFonts w:ascii="Franklin Gothic Medium" w:hAnsi="Franklin Gothic Medium" w:cs="Franklin Gothic Medium"/>
      <w:sz w:val="22"/>
      <w:szCs w:val="22"/>
    </w:rPr>
  </w:style>
  <w:style w:type="character" w:customStyle="1" w:styleId="FontStyle24">
    <w:name w:val="Font Style24"/>
    <w:rsid w:val="00FE1789"/>
    <w:rPr>
      <w:rFonts w:ascii="Franklin Gothic Medium" w:hAnsi="Franklin Gothic Medium" w:cs="Franklin Gothic Medium"/>
      <w:b/>
      <w:bCs/>
      <w:sz w:val="22"/>
      <w:szCs w:val="22"/>
    </w:rPr>
  </w:style>
  <w:style w:type="paragraph" w:customStyle="1" w:styleId="Style5">
    <w:name w:val="Style5"/>
    <w:basedOn w:val="Normal"/>
    <w:rsid w:val="00FE1789"/>
    <w:pPr>
      <w:widowControl w:val="0"/>
      <w:suppressAutoHyphens/>
      <w:autoSpaceDE w:val="0"/>
      <w:spacing w:line="277" w:lineRule="exact"/>
      <w:ind w:hanging="329"/>
      <w:jc w:val="both"/>
    </w:pPr>
    <w:rPr>
      <w:rFonts w:ascii="Verdana" w:hAnsi="Verdana" w:cs="Verdana"/>
      <w:bCs/>
      <w:sz w:val="24"/>
      <w:szCs w:val="22"/>
      <w:lang w:val="es-ES" w:eastAsia="ar-SA"/>
    </w:rPr>
  </w:style>
  <w:style w:type="paragraph" w:customStyle="1" w:styleId="Style8">
    <w:name w:val="Style8"/>
    <w:basedOn w:val="Normal"/>
    <w:rsid w:val="00FE1789"/>
    <w:pPr>
      <w:widowControl w:val="0"/>
      <w:suppressAutoHyphens/>
      <w:autoSpaceDE w:val="0"/>
      <w:spacing w:line="554" w:lineRule="exact"/>
      <w:ind w:hanging="329"/>
      <w:jc w:val="both"/>
    </w:pPr>
    <w:rPr>
      <w:rFonts w:ascii="Verdana" w:hAnsi="Verdana" w:cs="Verdana"/>
      <w:bCs/>
      <w:sz w:val="24"/>
      <w:szCs w:val="22"/>
      <w:lang w:val="es-ES" w:eastAsia="ar-SA"/>
    </w:rPr>
  </w:style>
  <w:style w:type="paragraph" w:customStyle="1" w:styleId="Style2">
    <w:name w:val="Style2"/>
    <w:basedOn w:val="Normal"/>
    <w:rsid w:val="00467305"/>
    <w:pPr>
      <w:widowControl w:val="0"/>
      <w:suppressAutoHyphens/>
      <w:autoSpaceDE w:val="0"/>
      <w:spacing w:line="280" w:lineRule="exact"/>
      <w:ind w:hanging="329"/>
      <w:jc w:val="both"/>
    </w:pPr>
    <w:rPr>
      <w:rFonts w:ascii="Verdana" w:hAnsi="Verdana" w:cs="Verdana"/>
      <w:bCs/>
      <w:sz w:val="24"/>
      <w:szCs w:val="22"/>
      <w:lang w:val="es-ES" w:eastAsia="ar-SA"/>
    </w:rPr>
  </w:style>
  <w:style w:type="character" w:customStyle="1" w:styleId="WW8Num12z0">
    <w:name w:val="WW8Num12z0"/>
    <w:rsid w:val="002836C3"/>
    <w:rPr>
      <w:rFonts w:ascii="Verdana" w:hAnsi="Verdana"/>
    </w:rPr>
  </w:style>
  <w:style w:type="character" w:customStyle="1" w:styleId="FontStyle19">
    <w:name w:val="Font Style19"/>
    <w:rsid w:val="005D6BEB"/>
    <w:rPr>
      <w:rFonts w:ascii="Verdana" w:hAnsi="Verdana" w:cs="Verdana"/>
      <w:sz w:val="20"/>
      <w:szCs w:val="20"/>
    </w:rPr>
  </w:style>
  <w:style w:type="paragraph" w:customStyle="1" w:styleId="Style4">
    <w:name w:val="Style4"/>
    <w:basedOn w:val="Normal"/>
    <w:rsid w:val="005D6BEB"/>
    <w:pPr>
      <w:widowControl w:val="0"/>
      <w:suppressAutoHyphens/>
      <w:autoSpaceDE w:val="0"/>
      <w:spacing w:line="281" w:lineRule="exact"/>
      <w:ind w:hanging="2095"/>
      <w:jc w:val="both"/>
    </w:pPr>
    <w:rPr>
      <w:rFonts w:ascii="Verdana" w:hAnsi="Verdana" w:cs="Verdana"/>
      <w:bCs/>
      <w:sz w:val="24"/>
      <w:szCs w:val="22"/>
      <w:lang w:val="es-ES" w:eastAsia="ar-SA"/>
    </w:rPr>
  </w:style>
  <w:style w:type="character" w:customStyle="1" w:styleId="FontStyle20">
    <w:name w:val="Font Style20"/>
    <w:rsid w:val="00CE0F84"/>
    <w:rPr>
      <w:rFonts w:ascii="Verdana" w:hAnsi="Verdana" w:cs="Verdana"/>
      <w:b/>
      <w:bCs/>
      <w:sz w:val="20"/>
      <w:szCs w:val="20"/>
    </w:rPr>
  </w:style>
  <w:style w:type="character" w:customStyle="1" w:styleId="FontStyle21">
    <w:name w:val="Font Style21"/>
    <w:rsid w:val="001B7B2C"/>
    <w:rPr>
      <w:rFonts w:ascii="Verdana" w:hAnsi="Verdana" w:cs="Verdana"/>
      <w:sz w:val="20"/>
      <w:szCs w:val="20"/>
    </w:rPr>
  </w:style>
  <w:style w:type="paragraph" w:customStyle="1" w:styleId="Style15">
    <w:name w:val="Style15"/>
    <w:basedOn w:val="Normal"/>
    <w:rsid w:val="00E30027"/>
    <w:pPr>
      <w:widowControl w:val="0"/>
      <w:suppressAutoHyphens/>
      <w:autoSpaceDE w:val="0"/>
      <w:ind w:hanging="329"/>
      <w:jc w:val="both"/>
    </w:pPr>
    <w:rPr>
      <w:rFonts w:ascii="Franklin Gothic Medium" w:hAnsi="Franklin Gothic Medium" w:cs="Verdana"/>
      <w:bCs/>
      <w:sz w:val="24"/>
      <w:szCs w:val="22"/>
      <w:lang w:val="es-ES" w:eastAsia="ar-SA"/>
    </w:rPr>
  </w:style>
  <w:style w:type="table" w:styleId="Tablaconcuadrcula">
    <w:name w:val="Table Grid"/>
    <w:basedOn w:val="Tablanormal"/>
    <w:uiPriority w:val="59"/>
    <w:rsid w:val="00B84A8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27">
    <w:name w:val="Style27"/>
    <w:basedOn w:val="Normal"/>
    <w:rsid w:val="005F158E"/>
    <w:pPr>
      <w:widowControl w:val="0"/>
      <w:suppressAutoHyphens/>
      <w:autoSpaceDE w:val="0"/>
      <w:spacing w:line="259" w:lineRule="exact"/>
      <w:ind w:hanging="329"/>
      <w:jc w:val="both"/>
    </w:pPr>
    <w:rPr>
      <w:rFonts w:ascii="MS Reference Sans Serif" w:hAnsi="MS Reference Sans Serif" w:cs="Verdana"/>
      <w:bCs/>
      <w:sz w:val="24"/>
      <w:szCs w:val="22"/>
      <w:lang w:val="es-ES" w:eastAsia="ar-SA"/>
    </w:rPr>
  </w:style>
  <w:style w:type="paragraph" w:styleId="Prrafodelista">
    <w:name w:val="List Paragraph"/>
    <w:basedOn w:val="Normal"/>
    <w:link w:val="PrrafodelistaCar"/>
    <w:uiPriority w:val="34"/>
    <w:qFormat/>
    <w:rsid w:val="006B2F53"/>
    <w:pPr>
      <w:ind w:left="708"/>
    </w:pPr>
  </w:style>
  <w:style w:type="paragraph" w:customStyle="1" w:styleId="Style22">
    <w:name w:val="Style22"/>
    <w:basedOn w:val="Normal"/>
    <w:rsid w:val="00CF0C7B"/>
    <w:pPr>
      <w:widowControl w:val="0"/>
      <w:suppressAutoHyphens/>
      <w:autoSpaceDE w:val="0"/>
      <w:ind w:hanging="329"/>
      <w:jc w:val="both"/>
    </w:pPr>
    <w:rPr>
      <w:rFonts w:ascii="Franklin Gothic Medium" w:hAnsi="Franklin Gothic Medium" w:cs="Verdana"/>
      <w:bCs/>
      <w:sz w:val="24"/>
      <w:szCs w:val="22"/>
      <w:lang w:val="es-ES" w:eastAsia="ar-SA"/>
    </w:rPr>
  </w:style>
  <w:style w:type="paragraph" w:customStyle="1" w:styleId="Style16">
    <w:name w:val="Style16"/>
    <w:basedOn w:val="Normal"/>
    <w:rsid w:val="00CF5E1D"/>
    <w:pPr>
      <w:widowControl w:val="0"/>
      <w:suppressAutoHyphens/>
      <w:autoSpaceDE w:val="0"/>
      <w:ind w:hanging="329"/>
      <w:jc w:val="both"/>
    </w:pPr>
    <w:rPr>
      <w:rFonts w:ascii="Verdana" w:hAnsi="Verdana" w:cs="Verdana"/>
      <w:bCs/>
      <w:sz w:val="24"/>
      <w:szCs w:val="22"/>
      <w:lang w:val="es-ES" w:eastAsia="ar-SA"/>
    </w:rPr>
  </w:style>
  <w:style w:type="paragraph" w:customStyle="1" w:styleId="Style12">
    <w:name w:val="Style12"/>
    <w:basedOn w:val="Normal"/>
    <w:rsid w:val="00CF5E1D"/>
    <w:pPr>
      <w:widowControl w:val="0"/>
      <w:suppressAutoHyphens/>
      <w:autoSpaceDE w:val="0"/>
      <w:ind w:hanging="329"/>
      <w:jc w:val="both"/>
    </w:pPr>
    <w:rPr>
      <w:rFonts w:ascii="Franklin Gothic Medium" w:hAnsi="Franklin Gothic Medium" w:cs="Verdana"/>
      <w:bCs/>
      <w:sz w:val="24"/>
      <w:szCs w:val="22"/>
      <w:lang w:val="es-ES" w:eastAsia="ar-SA"/>
    </w:rPr>
  </w:style>
  <w:style w:type="character" w:customStyle="1" w:styleId="WW8Num32z0">
    <w:name w:val="WW8Num32z0"/>
    <w:rsid w:val="003E6001"/>
    <w:rPr>
      <w:rFonts w:ascii="Verdana" w:hAnsi="Verdana"/>
    </w:rPr>
  </w:style>
  <w:style w:type="character" w:styleId="Hipervnculo">
    <w:name w:val="Hyperlink"/>
    <w:uiPriority w:val="99"/>
    <w:unhideWhenUsed/>
    <w:rsid w:val="00A033B3"/>
    <w:rPr>
      <w:color w:val="0000FF"/>
      <w:u w:val="single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A06699"/>
    <w:rPr>
      <w:b/>
      <w:bCs/>
      <w:sz w:val="20"/>
    </w:rPr>
  </w:style>
  <w:style w:type="character" w:customStyle="1" w:styleId="TextocomentarioCar">
    <w:name w:val="Texto comentario Car"/>
    <w:link w:val="Textocomentario"/>
    <w:uiPriority w:val="99"/>
    <w:rsid w:val="00A06699"/>
    <w:rPr>
      <w:rFonts w:ascii="Arial" w:hAnsi="Arial"/>
      <w:sz w:val="22"/>
      <w:lang w:val="es-UY"/>
    </w:rPr>
  </w:style>
  <w:style w:type="character" w:customStyle="1" w:styleId="AsuntodelcomentarioCar">
    <w:name w:val="Asunto del comentario Car"/>
    <w:link w:val="Asuntodelcomentario"/>
    <w:uiPriority w:val="99"/>
    <w:semiHidden/>
    <w:rsid w:val="00A06699"/>
    <w:rPr>
      <w:rFonts w:ascii="Arial" w:hAnsi="Arial"/>
      <w:b/>
      <w:bCs/>
      <w:sz w:val="22"/>
      <w:lang w:val="es-UY"/>
    </w:rPr>
  </w:style>
  <w:style w:type="paragraph" w:styleId="Revisin">
    <w:name w:val="Revision"/>
    <w:hidden/>
    <w:uiPriority w:val="99"/>
    <w:semiHidden/>
    <w:rsid w:val="000A60C0"/>
    <w:rPr>
      <w:rFonts w:ascii="Arial" w:hAnsi="Arial"/>
      <w:sz w:val="22"/>
      <w:lang w:val="es-UY"/>
    </w:rPr>
  </w:style>
  <w:style w:type="paragraph" w:styleId="TtuloTDC">
    <w:name w:val="TOC Heading"/>
    <w:basedOn w:val="Ttulo1"/>
    <w:next w:val="Normal"/>
    <w:uiPriority w:val="39"/>
    <w:unhideWhenUsed/>
    <w:qFormat/>
    <w:rsid w:val="00195A2D"/>
    <w:pPr>
      <w:keepLines/>
      <w:spacing w:before="480" w:line="276" w:lineRule="auto"/>
      <w:outlineLvl w:val="9"/>
    </w:pPr>
    <w:rPr>
      <w:rFonts w:asciiTheme="majorHAnsi" w:eastAsiaTheme="majorEastAsia" w:hAnsiTheme="majorHAnsi" w:cstheme="majorBidi"/>
      <w:bCs/>
      <w:color w:val="365F91" w:themeColor="accent1" w:themeShade="BF"/>
      <w:kern w:val="0"/>
      <w:szCs w:val="28"/>
      <w:lang w:val="es-ES"/>
    </w:rPr>
  </w:style>
  <w:style w:type="paragraph" w:customStyle="1" w:styleId="Default">
    <w:name w:val="Default"/>
    <w:rsid w:val="002A2206"/>
    <w:pPr>
      <w:autoSpaceDE w:val="0"/>
      <w:autoSpaceDN w:val="0"/>
      <w:adjustRightInd w:val="0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character" w:customStyle="1" w:styleId="PrrafodelistaCar">
    <w:name w:val="Párrafo de lista Car"/>
    <w:basedOn w:val="Fuentedeprrafopredeter"/>
    <w:link w:val="Prrafodelista"/>
    <w:uiPriority w:val="34"/>
    <w:rsid w:val="000268B1"/>
    <w:rPr>
      <w:rFonts w:ascii="Arial" w:hAnsi="Arial"/>
      <w:sz w:val="22"/>
      <w:lang w:val="es-UY"/>
    </w:rPr>
  </w:style>
  <w:style w:type="paragraph" w:customStyle="1" w:styleId="Estilo1">
    <w:name w:val="Estilo1"/>
    <w:basedOn w:val="Ttulo4"/>
    <w:link w:val="Estilo1Car"/>
    <w:qFormat/>
    <w:rsid w:val="00E0557F"/>
  </w:style>
  <w:style w:type="character" w:customStyle="1" w:styleId="Ttulo4Car">
    <w:name w:val="Título 4 Car"/>
    <w:basedOn w:val="Fuentedeprrafopredeter"/>
    <w:link w:val="Ttulo4"/>
    <w:rsid w:val="00E0557F"/>
    <w:rPr>
      <w:rFonts w:ascii="Arial" w:hAnsi="Arial"/>
      <w:b/>
      <w:spacing w:val="-3"/>
      <w:sz w:val="24"/>
      <w:lang w:val="es-UY"/>
    </w:rPr>
  </w:style>
  <w:style w:type="character" w:customStyle="1" w:styleId="Estilo1Car">
    <w:name w:val="Estilo1 Car"/>
    <w:basedOn w:val="Ttulo4Car"/>
    <w:link w:val="Estilo1"/>
    <w:rsid w:val="00E0557F"/>
    <w:rPr>
      <w:rFonts w:ascii="Arial" w:hAnsi="Arial"/>
      <w:b/>
      <w:spacing w:val="-3"/>
      <w:sz w:val="24"/>
      <w:lang w:val="es-UY"/>
    </w:rPr>
  </w:style>
  <w:style w:type="table" w:customStyle="1" w:styleId="TableNormal">
    <w:name w:val="Table Normal"/>
    <w:uiPriority w:val="2"/>
    <w:semiHidden/>
    <w:unhideWhenUsed/>
    <w:qFormat/>
    <w:rsid w:val="008567C8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8567C8"/>
    <w:pPr>
      <w:widowControl w:val="0"/>
      <w:autoSpaceDE w:val="0"/>
      <w:autoSpaceDN w:val="0"/>
    </w:pPr>
    <w:rPr>
      <w:rFonts w:ascii="Times New Roman" w:hAnsi="Times New Roman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102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1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95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8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84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47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8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652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546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946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764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579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93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125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374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468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3221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127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770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7980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91472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0885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3222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7848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0811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17549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6526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9651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6830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6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17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1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7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04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80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44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51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9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62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5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7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lic%2011-002-01%20DOLORES.dot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64AA6334FDAC944DAF10AD13B221894A" ma:contentTypeVersion="11" ma:contentTypeDescription="Crear nuevo documento." ma:contentTypeScope="" ma:versionID="0ce84f75d06bbc3d03aa46f56f61c50c">
  <xsd:schema xmlns:xsd="http://www.w3.org/2001/XMLSchema" xmlns:xs="http://www.w3.org/2001/XMLSchema" xmlns:p="http://schemas.microsoft.com/office/2006/metadata/properties" xmlns:ns2="ca418387-ab77-4485-b3b9-732e21b35526" xmlns:ns3="30a0b4fd-a871-4d35-a7da-f1a527806080" targetNamespace="http://schemas.microsoft.com/office/2006/metadata/properties" ma:root="true" ma:fieldsID="cfc65b04dd78b2e2d49757055533be29" ns2:_="" ns3:_="">
    <xsd:import namespace="ca418387-ab77-4485-b3b9-732e21b35526"/>
    <xsd:import namespace="30a0b4fd-a871-4d35-a7da-f1a52780608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418387-ab77-4485-b3b9-732e21b3552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Etiquetas de imagen" ma:readOnly="false" ma:fieldId="{5cf76f15-5ced-4ddc-b409-7134ff3c332f}" ma:taxonomyMulti="true" ma:sspId="86f0a7d9-8e42-4098-baf5-1a5b8afc605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0a0b4fd-a871-4d35-a7da-f1a52780608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a3d2ec4c-3646-4f2b-abf7-77a64980b4b7}" ma:internalName="TaxCatchAll" ma:showField="CatchAllData" ma:web="30a0b4fd-a871-4d35-a7da-f1a52780608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a418387-ab77-4485-b3b9-732e21b35526">
      <Terms xmlns="http://schemas.microsoft.com/office/infopath/2007/PartnerControls"/>
    </lcf76f155ced4ddcb4097134ff3c332f>
    <TaxCatchAll xmlns="30a0b4fd-a871-4d35-a7da-f1a527806080" xsi:nil="true"/>
  </documentManagement>
</p:properties>
</file>

<file path=customXml/itemProps1.xml><?xml version="1.0" encoding="utf-8"?>
<ds:datastoreItem xmlns:ds="http://schemas.openxmlformats.org/officeDocument/2006/customXml" ds:itemID="{B81372F6-36F2-4EC6-B7DF-25D7A98C05B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FA6C7F3-48DD-4C09-9A90-5084191510C3}"/>
</file>

<file path=customXml/itemProps3.xml><?xml version="1.0" encoding="utf-8"?>
<ds:datastoreItem xmlns:ds="http://schemas.openxmlformats.org/officeDocument/2006/customXml" ds:itemID="{43334167-F3F0-4218-AB99-B428F2BBE2C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342AEE0-5A4D-4FE3-8285-3F5308360DF5}">
  <ds:schemaRefs>
    <ds:schemaRef ds:uri="http://schemas.microsoft.com/office/2006/metadata/properties"/>
    <ds:schemaRef ds:uri="http://schemas.microsoft.com/office/infopath/2007/PartnerControls"/>
    <ds:schemaRef ds:uri="ca418387-ab77-4485-b3b9-732e21b35526"/>
    <ds:schemaRef ds:uri="30a0b4fd-a871-4d35-a7da-f1a52780608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lic 11-002-01 DOLORES</Template>
  <TotalTime>7</TotalTime>
  <Pages>1</Pages>
  <Words>166</Words>
  <Characters>1063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CONTENIDO DEL PRESENTE PLIEGO DE CONDICIONES PARTICULARES PARA LOS LLAMADOS A LICITACIONES PUBLICAS NACIONALES PARA EL SUMINISTRO DE VIVIENDAS PARA PASIVOS DEL BANCO DE  PREVISI[N SOCIAL</vt:lpstr>
    </vt:vector>
  </TitlesOfParts>
  <Company>MVOTMA/DINAVI</Company>
  <LinksUpToDate>false</LinksUpToDate>
  <CharactersWithSpaces>1227</CharactersWithSpaces>
  <SharedDoc>false</SharedDoc>
  <HLinks>
    <vt:vector size="12" baseType="variant">
      <vt:variant>
        <vt:i4>8192015</vt:i4>
      </vt:variant>
      <vt:variant>
        <vt:i4>3</vt:i4>
      </vt:variant>
      <vt:variant>
        <vt:i4>0</vt:i4>
      </vt:variant>
      <vt:variant>
        <vt:i4>5</vt:i4>
      </vt:variant>
      <vt:variant>
        <vt:lpwstr>mailto:licitacionesobras@mvotma.gub.uy</vt:lpwstr>
      </vt:variant>
      <vt:variant>
        <vt:lpwstr/>
      </vt:variant>
      <vt:variant>
        <vt:i4>8192015</vt:i4>
      </vt:variant>
      <vt:variant>
        <vt:i4>0</vt:i4>
      </vt:variant>
      <vt:variant>
        <vt:i4>0</vt:i4>
      </vt:variant>
      <vt:variant>
        <vt:i4>5</vt:i4>
      </vt:variant>
      <vt:variant>
        <vt:lpwstr>mailto:licitacionesobras@mvotma.gub.uy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CONTENIDO DEL PRESENTE PLIEGO DE CONDICIONES PARTICULARES PARA LOS LLAMADOS A LICITACIONES PUBLICAS NACIONALES PARA EL SUMINISTRO DE VIVIENDAS PARA PASIVOS DEL BANCO DE  PREVISI[N SOCIAL</dc:title>
  <dc:subject/>
  <dc:creator>Ana Rodriguez Serpa</dc:creator>
  <cp:keywords/>
  <dc:description/>
  <cp:lastModifiedBy>Guadalupe Braceras</cp:lastModifiedBy>
  <cp:revision>11</cp:revision>
  <cp:lastPrinted>2022-12-08T19:55:00Z</cp:lastPrinted>
  <dcterms:created xsi:type="dcterms:W3CDTF">2023-01-27T20:56:00Z</dcterms:created>
  <dcterms:modified xsi:type="dcterms:W3CDTF">2023-06-26T16:55:00Z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0x01010064AA6334FDAC944DAF10AD13B221894A</vt:lpwstr>
  </property>
  <property fmtid="{D5CDD505-2E9C-101B-9397-08002B2CF9AE}" pid="3" name="MediaServiceImageTags">
    <vt:lpwstr/>
  </property>
</Properties>
</file>